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525"/>
        <w:gridCol w:w="3988"/>
      </w:tblGrid>
      <w:tr w:rsidR="00725817" w:rsidRPr="00713C63" w:rsidTr="001B118D">
        <w:tc>
          <w:tcPr>
            <w:tcW w:w="5525" w:type="dxa"/>
          </w:tcPr>
          <w:p w:rsidR="00725817" w:rsidRPr="00713C63" w:rsidRDefault="00725817" w:rsidP="001B118D">
            <w:pPr>
              <w:spacing w:line="240" w:lineRule="exact"/>
            </w:pPr>
            <w:r w:rsidRPr="00713C63">
              <w:br w:type="page"/>
            </w:r>
            <w:r w:rsidRPr="00713C63">
              <w:br w:type="page"/>
            </w:r>
          </w:p>
        </w:tc>
        <w:tc>
          <w:tcPr>
            <w:tcW w:w="3988" w:type="dxa"/>
          </w:tcPr>
          <w:p w:rsidR="00725817" w:rsidRPr="00713C63" w:rsidRDefault="00725817" w:rsidP="001B118D">
            <w:pPr>
              <w:spacing w:line="240" w:lineRule="exact"/>
            </w:pPr>
            <w:r>
              <w:t>Утвержден</w:t>
            </w:r>
          </w:p>
        </w:tc>
      </w:tr>
      <w:tr w:rsidR="00725817" w:rsidRPr="00713C63" w:rsidTr="001B118D">
        <w:tc>
          <w:tcPr>
            <w:tcW w:w="5525" w:type="dxa"/>
          </w:tcPr>
          <w:p w:rsidR="00725817" w:rsidRPr="00713C63" w:rsidRDefault="00725817" w:rsidP="001B118D">
            <w:pPr>
              <w:spacing w:line="240" w:lineRule="exact"/>
            </w:pPr>
          </w:p>
        </w:tc>
        <w:tc>
          <w:tcPr>
            <w:tcW w:w="3988" w:type="dxa"/>
          </w:tcPr>
          <w:p w:rsidR="00725817" w:rsidRDefault="00725817" w:rsidP="001B118D">
            <w:pPr>
              <w:spacing w:line="240" w:lineRule="exact"/>
            </w:pPr>
            <w:r>
              <w:t>постановлением</w:t>
            </w:r>
            <w:r w:rsidRPr="00713C63">
              <w:t xml:space="preserve"> </w:t>
            </w:r>
          </w:p>
          <w:p w:rsidR="00725817" w:rsidRDefault="00725817" w:rsidP="001B118D">
            <w:pPr>
              <w:spacing w:line="240" w:lineRule="exact"/>
            </w:pPr>
            <w:r w:rsidRPr="00713C63">
              <w:t xml:space="preserve">администрации </w:t>
            </w:r>
            <w:r>
              <w:t>Ипат</w:t>
            </w:r>
            <w:r w:rsidRPr="00713C63">
              <w:t xml:space="preserve">овского </w:t>
            </w:r>
            <w:r>
              <w:t>городского округа</w:t>
            </w:r>
            <w:r w:rsidRPr="00713C63">
              <w:t xml:space="preserve"> </w:t>
            </w:r>
          </w:p>
          <w:p w:rsidR="00725817" w:rsidRPr="00713C63" w:rsidRDefault="00725817" w:rsidP="001B118D">
            <w:pPr>
              <w:spacing w:line="240" w:lineRule="exact"/>
            </w:pPr>
            <w:r w:rsidRPr="00713C63">
              <w:t>Ставропольского края</w:t>
            </w:r>
          </w:p>
        </w:tc>
      </w:tr>
      <w:tr w:rsidR="00725817" w:rsidRPr="00713C63" w:rsidTr="001B118D">
        <w:tc>
          <w:tcPr>
            <w:tcW w:w="5525" w:type="dxa"/>
          </w:tcPr>
          <w:p w:rsidR="00725817" w:rsidRPr="00713C63" w:rsidRDefault="00725817" w:rsidP="001B118D">
            <w:pPr>
              <w:spacing w:line="240" w:lineRule="exact"/>
            </w:pPr>
          </w:p>
        </w:tc>
        <w:tc>
          <w:tcPr>
            <w:tcW w:w="3988" w:type="dxa"/>
          </w:tcPr>
          <w:p w:rsidR="00725817" w:rsidRPr="00713C63" w:rsidRDefault="00725817" w:rsidP="001B118D">
            <w:pPr>
              <w:spacing w:line="240" w:lineRule="exact"/>
            </w:pPr>
            <w:r>
              <w:t xml:space="preserve">от              2018 г. № </w:t>
            </w:r>
          </w:p>
        </w:tc>
      </w:tr>
    </w:tbl>
    <w:p w:rsidR="00725817" w:rsidRDefault="00725817" w:rsidP="00725817">
      <w:pPr>
        <w:jc w:val="center"/>
      </w:pPr>
    </w:p>
    <w:p w:rsidR="00725817" w:rsidRPr="00E707B9" w:rsidRDefault="00725817" w:rsidP="00725817"/>
    <w:p w:rsidR="00725817" w:rsidRPr="00772E71" w:rsidRDefault="00725817" w:rsidP="00725817">
      <w:pPr>
        <w:jc w:val="center"/>
      </w:pPr>
    </w:p>
    <w:p w:rsidR="00725817" w:rsidRPr="00772E71" w:rsidRDefault="00725817" w:rsidP="00725817">
      <w:pPr>
        <w:spacing w:line="240" w:lineRule="exact"/>
        <w:jc w:val="center"/>
      </w:pPr>
      <w:r>
        <w:t>АДМИНИСТРАТИВНЫЙ РЕГЛАМЕНТ</w:t>
      </w:r>
    </w:p>
    <w:p w:rsidR="00725817" w:rsidRPr="00772E71" w:rsidRDefault="00725817" w:rsidP="00725817">
      <w:pPr>
        <w:spacing w:line="240" w:lineRule="exact"/>
        <w:jc w:val="center"/>
      </w:pPr>
    </w:p>
    <w:p w:rsidR="00725817" w:rsidRDefault="00725817" w:rsidP="00725817">
      <w:pPr>
        <w:spacing w:line="240" w:lineRule="exact"/>
        <w:jc w:val="both"/>
      </w:pPr>
      <w:r w:rsidRPr="00597A68">
        <w:t>предоставлени</w:t>
      </w:r>
      <w:r>
        <w:t>я</w:t>
      </w:r>
      <w:r w:rsidRPr="00597A68">
        <w:t xml:space="preserve"> администраци</w:t>
      </w:r>
      <w:r>
        <w:t>ей</w:t>
      </w:r>
      <w:r w:rsidRPr="00597A68">
        <w:t xml:space="preserve"> </w:t>
      </w:r>
      <w:r>
        <w:t>Ипат</w:t>
      </w:r>
      <w:r w:rsidRPr="00597A68">
        <w:t xml:space="preserve">овского </w:t>
      </w:r>
      <w:r>
        <w:t>городского округа</w:t>
      </w:r>
      <w:r w:rsidRPr="00597A68">
        <w:t xml:space="preserve"> Ставропольского края  муниципальной услуги</w:t>
      </w:r>
      <w:r w:rsidRPr="00B118AC">
        <w:t xml:space="preserve"> </w:t>
      </w:r>
      <w:r w:rsidR="005E762C">
        <w:t>«</w:t>
      </w:r>
      <w:r w:rsidR="00AB0AC7" w:rsidRPr="002E7D5A">
        <w:t>Принятие решения о подготовке и утверждении документации по планировки территории</w:t>
      </w:r>
      <w:r w:rsidR="005E762C">
        <w:t>»</w:t>
      </w:r>
    </w:p>
    <w:p w:rsidR="00725817" w:rsidRPr="003E4CF1" w:rsidRDefault="00725817" w:rsidP="00725817">
      <w:pPr>
        <w:spacing w:line="240" w:lineRule="exact"/>
        <w:jc w:val="both"/>
        <w:rPr>
          <w:b/>
        </w:rPr>
      </w:pPr>
    </w:p>
    <w:p w:rsidR="00725817" w:rsidRPr="003E4CF1" w:rsidRDefault="00725817" w:rsidP="00725817">
      <w:pPr>
        <w:spacing w:line="240" w:lineRule="exact"/>
        <w:jc w:val="both"/>
        <w:rPr>
          <w:b/>
        </w:rPr>
      </w:pPr>
    </w:p>
    <w:p w:rsidR="00725817" w:rsidRPr="000C3FFE" w:rsidRDefault="00725817" w:rsidP="00725817">
      <w:pPr>
        <w:spacing w:line="240" w:lineRule="exact"/>
        <w:jc w:val="center"/>
      </w:pPr>
      <w:r>
        <w:t>1</w:t>
      </w:r>
      <w:r w:rsidRPr="000C3FFE">
        <w:t>. Общие положения</w:t>
      </w:r>
    </w:p>
    <w:p w:rsidR="00725817" w:rsidRPr="000C3FFE" w:rsidRDefault="00725817" w:rsidP="00725817">
      <w:pPr>
        <w:pStyle w:val="ConsPlusNormal"/>
        <w:widowControl/>
        <w:spacing w:line="240" w:lineRule="exact"/>
        <w:ind w:left="360" w:firstLine="0"/>
        <w:jc w:val="center"/>
        <w:rPr>
          <w:rFonts w:ascii="Times New Roman" w:hAnsi="Times New Roman" w:cs="Times New Roman"/>
          <w:sz w:val="28"/>
          <w:szCs w:val="28"/>
        </w:rPr>
      </w:pPr>
    </w:p>
    <w:p w:rsidR="00725817" w:rsidRPr="000C3FFE" w:rsidRDefault="00725817" w:rsidP="00725817">
      <w:pPr>
        <w:pStyle w:val="ConsPlusNormal"/>
        <w:widowControl/>
        <w:spacing w:line="240" w:lineRule="exact"/>
        <w:ind w:left="720" w:firstLine="0"/>
        <w:jc w:val="center"/>
        <w:rPr>
          <w:rFonts w:ascii="Times New Roman" w:hAnsi="Times New Roman" w:cs="Times New Roman"/>
          <w:sz w:val="28"/>
          <w:szCs w:val="28"/>
        </w:rPr>
      </w:pPr>
      <w:r>
        <w:rPr>
          <w:rFonts w:ascii="Times New Roman" w:hAnsi="Times New Roman" w:cs="Times New Roman"/>
          <w:sz w:val="28"/>
          <w:szCs w:val="28"/>
        </w:rPr>
        <w:t>1.1.</w:t>
      </w:r>
      <w:r w:rsidRPr="000C3FFE">
        <w:rPr>
          <w:rFonts w:ascii="Times New Roman" w:hAnsi="Times New Roman" w:cs="Times New Roman"/>
          <w:sz w:val="28"/>
          <w:szCs w:val="28"/>
        </w:rPr>
        <w:t>Предмет регулирования административного регламента</w:t>
      </w:r>
    </w:p>
    <w:p w:rsidR="00725817" w:rsidRPr="007D0F9B" w:rsidRDefault="00725817" w:rsidP="00725817">
      <w:pPr>
        <w:pStyle w:val="ConsPlusNormal"/>
        <w:widowControl/>
        <w:spacing w:line="240" w:lineRule="exact"/>
        <w:ind w:left="360"/>
        <w:jc w:val="both"/>
        <w:rPr>
          <w:rFonts w:ascii="Times New Roman" w:hAnsi="Times New Roman" w:cs="Times New Roman"/>
          <w:sz w:val="28"/>
          <w:szCs w:val="28"/>
          <w:highlight w:val="cyan"/>
        </w:rPr>
      </w:pPr>
    </w:p>
    <w:p w:rsidR="00725817" w:rsidRPr="00D86206" w:rsidRDefault="00725817" w:rsidP="00725817">
      <w:pPr>
        <w:pStyle w:val="ConsPlusTitle"/>
        <w:widowControl/>
        <w:jc w:val="both"/>
        <w:rPr>
          <w:rFonts w:ascii="Times New Roman" w:hAnsi="Times New Roman"/>
          <w:b w:val="0"/>
          <w:sz w:val="28"/>
          <w:szCs w:val="28"/>
        </w:rPr>
      </w:pPr>
      <w:r w:rsidRPr="000C3FFE">
        <w:rPr>
          <w:rFonts w:ascii="Times New Roman" w:hAnsi="Times New Roman"/>
          <w:sz w:val="28"/>
          <w:szCs w:val="28"/>
        </w:rPr>
        <w:tab/>
      </w:r>
      <w:r w:rsidRPr="00D86206">
        <w:rPr>
          <w:rFonts w:ascii="Times New Roman" w:hAnsi="Times New Roman"/>
          <w:b w:val="0"/>
          <w:sz w:val="28"/>
          <w:szCs w:val="28"/>
        </w:rPr>
        <w:t xml:space="preserve"> </w:t>
      </w:r>
      <w:proofErr w:type="gramStart"/>
      <w:r w:rsidRPr="00D86206">
        <w:rPr>
          <w:rFonts w:ascii="Times New Roman" w:hAnsi="Times New Roman"/>
          <w:b w:val="0"/>
          <w:sz w:val="28"/>
          <w:szCs w:val="28"/>
        </w:rPr>
        <w:t xml:space="preserve">Административный регламент предоставления администрацией </w:t>
      </w:r>
      <w:r>
        <w:rPr>
          <w:rFonts w:ascii="Times New Roman" w:hAnsi="Times New Roman"/>
          <w:b w:val="0"/>
          <w:sz w:val="28"/>
          <w:szCs w:val="28"/>
        </w:rPr>
        <w:t>Ипат</w:t>
      </w:r>
      <w:r w:rsidRPr="00D86206">
        <w:rPr>
          <w:rFonts w:ascii="Times New Roman" w:hAnsi="Times New Roman"/>
          <w:b w:val="0"/>
          <w:sz w:val="28"/>
          <w:szCs w:val="28"/>
        </w:rPr>
        <w:t xml:space="preserve">овского </w:t>
      </w:r>
      <w:r>
        <w:rPr>
          <w:rFonts w:ascii="Times New Roman" w:hAnsi="Times New Roman"/>
          <w:b w:val="0"/>
          <w:sz w:val="28"/>
          <w:szCs w:val="28"/>
        </w:rPr>
        <w:t>городского округа</w:t>
      </w:r>
      <w:r w:rsidRPr="00D86206">
        <w:rPr>
          <w:rFonts w:ascii="Times New Roman" w:hAnsi="Times New Roman"/>
          <w:b w:val="0"/>
          <w:sz w:val="28"/>
          <w:szCs w:val="28"/>
        </w:rPr>
        <w:t xml:space="preserve"> Ставропольского края муниципальной услуги </w:t>
      </w:r>
      <w:r w:rsidR="00AB0AC7">
        <w:rPr>
          <w:rFonts w:ascii="Times New Roman" w:hAnsi="Times New Roman"/>
          <w:b w:val="0"/>
          <w:sz w:val="28"/>
          <w:szCs w:val="28"/>
        </w:rPr>
        <w:t>«Принятие решения о подготовке и утверждении документации по планировки территории»</w:t>
      </w:r>
      <w:r w:rsidR="00DE3146">
        <w:rPr>
          <w:rFonts w:ascii="Times New Roman" w:hAnsi="Times New Roman"/>
          <w:b w:val="0"/>
          <w:sz w:val="28"/>
          <w:szCs w:val="28"/>
        </w:rPr>
        <w:t xml:space="preserve"> </w:t>
      </w:r>
      <w:r w:rsidRPr="00D86206">
        <w:rPr>
          <w:rFonts w:ascii="Times New Roman" w:hAnsi="Times New Roman"/>
          <w:b w:val="0"/>
          <w:sz w:val="28"/>
          <w:szCs w:val="28"/>
        </w:rPr>
        <w:t>(далее – административный регламент)</w:t>
      </w:r>
      <w:r w:rsidR="001B118D">
        <w:rPr>
          <w:rFonts w:ascii="Times New Roman" w:hAnsi="Times New Roman"/>
          <w:b w:val="0"/>
          <w:sz w:val="28"/>
          <w:szCs w:val="28"/>
        </w:rPr>
        <w:t xml:space="preserve"> </w:t>
      </w:r>
      <w:r w:rsidRPr="00D86206">
        <w:rPr>
          <w:rFonts w:ascii="Times New Roman" w:hAnsi="Times New Roman"/>
          <w:b w:val="0"/>
          <w:sz w:val="28"/>
          <w:szCs w:val="28"/>
        </w:rPr>
        <w:t xml:space="preserve"> разработан в целях повышения качества предоставления и доступности получения муниципальной услуги, создания комфортных условий для участников отношен</w:t>
      </w:r>
      <w:r w:rsidRPr="00D86206">
        <w:rPr>
          <w:rFonts w:ascii="Times New Roman" w:hAnsi="Times New Roman"/>
          <w:b w:val="0"/>
          <w:sz w:val="28"/>
          <w:szCs w:val="28"/>
        </w:rPr>
        <w:softHyphen/>
        <w:t>ий, возникающих при предоставлении муниципальной услуги,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w:t>
      </w:r>
      <w:proofErr w:type="gramEnd"/>
      <w:r w:rsidRPr="00D86206">
        <w:rPr>
          <w:rFonts w:ascii="Times New Roman" w:hAnsi="Times New Roman"/>
          <w:b w:val="0"/>
          <w:sz w:val="28"/>
          <w:szCs w:val="28"/>
        </w:rPr>
        <w:t xml:space="preserve"> услуги, требования к порядку их выполнения, порядок осуществления </w:t>
      </w:r>
      <w:proofErr w:type="gramStart"/>
      <w:r w:rsidRPr="00D86206">
        <w:rPr>
          <w:rFonts w:ascii="Times New Roman" w:hAnsi="Times New Roman"/>
          <w:b w:val="0"/>
          <w:sz w:val="28"/>
          <w:szCs w:val="28"/>
        </w:rPr>
        <w:t>контроля за</w:t>
      </w:r>
      <w:proofErr w:type="gramEnd"/>
      <w:r w:rsidRPr="00D86206">
        <w:rPr>
          <w:rFonts w:ascii="Times New Roman" w:hAnsi="Times New Roman"/>
          <w:b w:val="0"/>
          <w:sz w:val="28"/>
          <w:szCs w:val="28"/>
        </w:rPr>
        <w:t xml:space="preserve"> предоставлением муниципальной услуги, порядок обжалования гражданами решений и действий (бездействия) должностных лиц, а также принимаемых ими решений при предоставлении муниципальной услуги.</w:t>
      </w:r>
    </w:p>
    <w:p w:rsidR="00725817" w:rsidRDefault="00725817" w:rsidP="00725817">
      <w:pPr>
        <w:pStyle w:val="ae"/>
        <w:spacing w:before="0" w:after="0"/>
        <w:ind w:firstLine="708"/>
        <w:jc w:val="both"/>
        <w:rPr>
          <w:sz w:val="28"/>
          <w:szCs w:val="28"/>
        </w:rPr>
      </w:pPr>
      <w:r>
        <w:rPr>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725817" w:rsidRPr="00194A7A" w:rsidRDefault="00725817" w:rsidP="00725817">
      <w:pPr>
        <w:pStyle w:val="ConsPlusNormal"/>
        <w:widowControl/>
        <w:spacing w:line="240" w:lineRule="exact"/>
        <w:ind w:firstLine="0"/>
        <w:jc w:val="both"/>
        <w:rPr>
          <w:rFonts w:ascii="Times New Roman" w:hAnsi="Times New Roman" w:cs="Times New Roman"/>
          <w:sz w:val="28"/>
          <w:szCs w:val="28"/>
        </w:rPr>
      </w:pPr>
    </w:p>
    <w:p w:rsidR="00725817" w:rsidRPr="00194A7A" w:rsidRDefault="00725817" w:rsidP="00725817">
      <w:pPr>
        <w:pStyle w:val="ConsPlusNormal"/>
        <w:widowControl/>
        <w:spacing w:line="240" w:lineRule="exact"/>
        <w:ind w:left="720" w:firstLine="0"/>
        <w:jc w:val="center"/>
        <w:rPr>
          <w:rFonts w:ascii="Times New Roman" w:hAnsi="Times New Roman" w:cs="Times New Roman"/>
          <w:sz w:val="28"/>
          <w:szCs w:val="28"/>
        </w:rPr>
      </w:pPr>
      <w:r>
        <w:rPr>
          <w:rFonts w:ascii="Times New Roman" w:hAnsi="Times New Roman" w:cs="Times New Roman"/>
          <w:sz w:val="28"/>
          <w:szCs w:val="28"/>
        </w:rPr>
        <w:t>1.2.</w:t>
      </w:r>
      <w:r w:rsidRPr="00194A7A">
        <w:rPr>
          <w:rFonts w:ascii="Times New Roman" w:hAnsi="Times New Roman" w:cs="Times New Roman"/>
          <w:sz w:val="28"/>
          <w:szCs w:val="28"/>
        </w:rPr>
        <w:t>Круг заявителей</w:t>
      </w:r>
    </w:p>
    <w:p w:rsidR="00725817" w:rsidRPr="00194A7A" w:rsidRDefault="00725817" w:rsidP="00725817">
      <w:pPr>
        <w:pStyle w:val="ConsPlusNormal"/>
        <w:widowControl/>
        <w:spacing w:line="240" w:lineRule="exact"/>
        <w:ind w:firstLine="0"/>
        <w:jc w:val="both"/>
        <w:rPr>
          <w:rFonts w:ascii="Times New Roman" w:hAnsi="Times New Roman" w:cs="Times New Roman"/>
          <w:sz w:val="28"/>
          <w:szCs w:val="28"/>
        </w:rPr>
      </w:pPr>
    </w:p>
    <w:p w:rsidR="005C37A8" w:rsidRDefault="005C37A8" w:rsidP="00725817">
      <w:pPr>
        <w:autoSpaceDE w:val="0"/>
        <w:autoSpaceDN w:val="0"/>
        <w:adjustRightInd w:val="0"/>
        <w:ind w:firstLine="708"/>
        <w:jc w:val="both"/>
      </w:pPr>
      <w:r w:rsidRPr="00A73EAD">
        <w:t>Заявителями являются физические лица, индивидуальные предприниматели и юридические лица, имеющие намерения осуществлять архитектурно-строительное проектирование, строительство, реконструкцию объектов капитального строительства на территории, нуждающейся в подготовке и утверждении документации по планировке.</w:t>
      </w:r>
    </w:p>
    <w:p w:rsidR="00725817" w:rsidRDefault="00725817" w:rsidP="00725817">
      <w:pPr>
        <w:autoSpaceDE w:val="0"/>
        <w:autoSpaceDN w:val="0"/>
        <w:adjustRightInd w:val="0"/>
        <w:ind w:firstLine="708"/>
        <w:jc w:val="both"/>
      </w:pPr>
      <w:r>
        <w:t>От имени заявителей запрос на предоставление услуги, в том числе документы (информацию, сведения, данные), предусмотренные Административным регламентом, могут подавать представители заявителей, уполномоченные в соответствии  с законодательством Российской Федерации.</w:t>
      </w:r>
    </w:p>
    <w:p w:rsidR="00725817" w:rsidRDefault="00725817" w:rsidP="00725817">
      <w:pPr>
        <w:autoSpaceDE w:val="0"/>
        <w:autoSpaceDN w:val="0"/>
        <w:adjustRightInd w:val="0"/>
        <w:ind w:firstLine="708"/>
        <w:jc w:val="both"/>
      </w:pPr>
    </w:p>
    <w:p w:rsidR="00725817" w:rsidRDefault="00725817" w:rsidP="00725817">
      <w:pPr>
        <w:autoSpaceDE w:val="0"/>
        <w:autoSpaceDN w:val="0"/>
        <w:adjustRightInd w:val="0"/>
        <w:ind w:firstLine="708"/>
        <w:jc w:val="both"/>
      </w:pPr>
    </w:p>
    <w:p w:rsidR="00725817" w:rsidRDefault="00725817" w:rsidP="00725817">
      <w:pPr>
        <w:ind w:firstLine="708"/>
        <w:jc w:val="both"/>
      </w:pPr>
      <w:r>
        <w:rPr>
          <w:spacing w:val="4"/>
        </w:rPr>
        <w:lastRenderedPageBreak/>
        <w:t>1.</w:t>
      </w:r>
      <w:r w:rsidRPr="001C3F8E">
        <w:rPr>
          <w:spacing w:val="4"/>
        </w:rPr>
        <w:t xml:space="preserve">3. </w:t>
      </w:r>
      <w:r>
        <w:rPr>
          <w:spacing w:val="4"/>
        </w:rPr>
        <w:t xml:space="preserve">Требования к порядку информирования о предоставлении </w:t>
      </w:r>
      <w:r w:rsidRPr="001C3F8E">
        <w:t>муниципальной услуги</w:t>
      </w:r>
      <w:r>
        <w:t>.</w:t>
      </w:r>
    </w:p>
    <w:p w:rsidR="00725817" w:rsidRPr="00976F2B" w:rsidRDefault="00725817" w:rsidP="00725817">
      <w:pPr>
        <w:ind w:firstLine="720"/>
        <w:jc w:val="both"/>
        <w:rPr>
          <w:color w:val="000000"/>
        </w:rPr>
      </w:pPr>
      <w:r>
        <w:t>1.3.1.</w:t>
      </w:r>
      <w:r w:rsidRPr="00976F2B">
        <w:rPr>
          <w:color w:val="000000"/>
        </w:rPr>
        <w:t xml:space="preserve"> </w:t>
      </w:r>
      <w:r w:rsidRPr="009F3EEA">
        <w:rPr>
          <w:color w:val="000000"/>
        </w:rPr>
        <w:t>Информация об органе, непосредственно предоставляющем муниципальную услугу.</w:t>
      </w:r>
    </w:p>
    <w:p w:rsidR="00725817" w:rsidRPr="001C3F8E" w:rsidRDefault="00725817" w:rsidP="00725817">
      <w:pPr>
        <w:ind w:firstLine="708"/>
        <w:jc w:val="both"/>
      </w:pPr>
      <w:r>
        <w:t>Предоставление муниципальной услуги</w:t>
      </w:r>
      <w:r w:rsidRPr="001C3F8E">
        <w:t xml:space="preserve"> осуществляется  администрацией Ипатовского </w:t>
      </w:r>
      <w:r>
        <w:t>городского округа</w:t>
      </w:r>
      <w:r w:rsidRPr="001C3F8E">
        <w:t xml:space="preserve"> Ставропольского края.</w:t>
      </w:r>
    </w:p>
    <w:p w:rsidR="00725817" w:rsidRPr="001C3F8E" w:rsidRDefault="00725817" w:rsidP="00725817">
      <w:pPr>
        <w:ind w:firstLine="708"/>
        <w:jc w:val="both"/>
        <w:rPr>
          <w:spacing w:val="4"/>
        </w:rPr>
      </w:pPr>
      <w:r w:rsidRPr="001C3F8E">
        <w:rPr>
          <w:spacing w:val="4"/>
        </w:rPr>
        <w:t>Непосредственное предоставление муниципальной услуги осуществ</w:t>
      </w:r>
      <w:r>
        <w:rPr>
          <w:spacing w:val="4"/>
        </w:rPr>
        <w:t>ляе</w:t>
      </w:r>
      <w:r w:rsidRPr="001C3F8E">
        <w:rPr>
          <w:spacing w:val="4"/>
        </w:rPr>
        <w:t>т отдел</w:t>
      </w:r>
      <w:r>
        <w:rPr>
          <w:spacing w:val="4"/>
        </w:rPr>
        <w:t xml:space="preserve"> капитального строительства, архитектуры и</w:t>
      </w:r>
      <w:r w:rsidRPr="001C3F8E">
        <w:rPr>
          <w:spacing w:val="4"/>
        </w:rPr>
        <w:t xml:space="preserve"> </w:t>
      </w:r>
      <w:r>
        <w:t>градостроительства</w:t>
      </w:r>
      <w:r w:rsidRPr="001C3F8E">
        <w:t xml:space="preserve">  администрации Ипатовского </w:t>
      </w:r>
      <w:r>
        <w:t>городского округа</w:t>
      </w:r>
      <w:r w:rsidRPr="001C3F8E">
        <w:t xml:space="preserve"> Ставропольского края (далее – Отдел)</w:t>
      </w:r>
      <w:r w:rsidRPr="001C3F8E">
        <w:rPr>
          <w:spacing w:val="4"/>
        </w:rPr>
        <w:t>.</w:t>
      </w:r>
    </w:p>
    <w:p w:rsidR="00B046DC" w:rsidRDefault="00B046DC" w:rsidP="00B046DC">
      <w:pPr>
        <w:autoSpaceDE w:val="0"/>
        <w:ind w:firstLine="540"/>
        <w:jc w:val="both"/>
      </w:pPr>
      <w:r>
        <w:rPr>
          <w:kern w:val="1"/>
        </w:rPr>
        <w:t xml:space="preserve">Администрация Ипатовского городского </w:t>
      </w:r>
      <w:r>
        <w:t xml:space="preserve"> округа расположена по адресу: 356630, Ставропольский край, </w:t>
      </w:r>
      <w:proofErr w:type="gramStart"/>
      <w:r>
        <w:t>г</w:t>
      </w:r>
      <w:proofErr w:type="gramEnd"/>
      <w:r>
        <w:t>. Ипатово, ул. Ленинградская, 80.</w:t>
      </w:r>
    </w:p>
    <w:p w:rsidR="00B046DC" w:rsidRDefault="00B046DC" w:rsidP="00B046DC">
      <w:pPr>
        <w:ind w:firstLine="540"/>
        <w:jc w:val="both"/>
      </w:pPr>
      <w:r>
        <w:t xml:space="preserve">График работы администрации округа: </w:t>
      </w:r>
    </w:p>
    <w:p w:rsidR="00B046DC" w:rsidRDefault="00B046DC" w:rsidP="00B046DC">
      <w:pPr>
        <w:jc w:val="both"/>
      </w:pPr>
      <w:r>
        <w:tab/>
        <w:t>понедельник – пятница: с 8:00 до 17:00 час</w:t>
      </w:r>
      <w:proofErr w:type="gramStart"/>
      <w:r>
        <w:t>.;</w:t>
      </w:r>
      <w:proofErr w:type="gramEnd"/>
    </w:p>
    <w:p w:rsidR="00B046DC" w:rsidRDefault="00B046DC" w:rsidP="00B046DC">
      <w:pPr>
        <w:jc w:val="both"/>
      </w:pPr>
      <w:r>
        <w:tab/>
        <w:t>перерыв: с 12:00 до 13:00 час</w:t>
      </w:r>
      <w:proofErr w:type="gramStart"/>
      <w:r>
        <w:t>.;</w:t>
      </w:r>
      <w:proofErr w:type="gramEnd"/>
    </w:p>
    <w:p w:rsidR="00B046DC" w:rsidRDefault="00B046DC" w:rsidP="00B046DC">
      <w:pPr>
        <w:ind w:left="709"/>
        <w:jc w:val="both"/>
      </w:pPr>
      <w:r>
        <w:t>предпраздничные дни: с 08:00 до 16:00 час</w:t>
      </w:r>
      <w:proofErr w:type="gramStart"/>
      <w:r>
        <w:t>.;</w:t>
      </w:r>
      <w:proofErr w:type="gramEnd"/>
    </w:p>
    <w:p w:rsidR="00B046DC" w:rsidRDefault="00B046DC" w:rsidP="00B046DC">
      <w:pPr>
        <w:jc w:val="both"/>
      </w:pPr>
      <w:r>
        <w:tab/>
        <w:t>суббота, воскресенье – выходные дни.</w:t>
      </w:r>
    </w:p>
    <w:p w:rsidR="00B046DC" w:rsidRDefault="00B046DC" w:rsidP="00B046DC">
      <w:pPr>
        <w:jc w:val="both"/>
      </w:pPr>
      <w:r>
        <w:tab/>
        <w:t>Контактный телефон приемной администрации округа: (86542) 2-23-60.</w:t>
      </w:r>
    </w:p>
    <w:p w:rsidR="00B046DC" w:rsidRDefault="00B046DC" w:rsidP="00B046DC">
      <w:pPr>
        <w:jc w:val="both"/>
      </w:pPr>
      <w:r>
        <w:tab/>
        <w:t xml:space="preserve">Электронный адрес в сети Интернет: </w:t>
      </w:r>
      <w:hyperlink r:id="rId5" w:history="1">
        <w:r w:rsidRPr="000E451A">
          <w:rPr>
            <w:rStyle w:val="a6"/>
            <w:lang w:val="en-US"/>
          </w:rPr>
          <w:t>admipatovo</w:t>
        </w:r>
      </w:hyperlink>
      <w:hyperlink r:id="rId6" w:history="1">
        <w:r w:rsidRPr="000E451A">
          <w:rPr>
            <w:rStyle w:val="a6"/>
          </w:rPr>
          <w:t>@</w:t>
        </w:r>
      </w:hyperlink>
      <w:hyperlink r:id="rId7" w:history="1">
        <w:r w:rsidRPr="000E451A">
          <w:rPr>
            <w:rStyle w:val="a6"/>
            <w:lang w:val="en-US"/>
          </w:rPr>
          <w:t>yandex</w:t>
        </w:r>
      </w:hyperlink>
      <w:hyperlink r:id="rId8" w:history="1">
        <w:r w:rsidRPr="000E451A">
          <w:rPr>
            <w:rStyle w:val="a6"/>
          </w:rPr>
          <w:t>.</w:t>
        </w:r>
      </w:hyperlink>
      <w:hyperlink r:id="rId9" w:history="1">
        <w:r w:rsidRPr="000E451A">
          <w:rPr>
            <w:rStyle w:val="a6"/>
            <w:lang w:val="en-US"/>
          </w:rPr>
          <w:t>ru</w:t>
        </w:r>
      </w:hyperlink>
    </w:p>
    <w:p w:rsidR="00B046DC" w:rsidRPr="001C3F8E" w:rsidRDefault="00B046DC" w:rsidP="00B046DC">
      <w:pPr>
        <w:autoSpaceDE w:val="0"/>
      </w:pPr>
      <w:r>
        <w:tab/>
        <w:t>Официальный сайт администрации округа</w:t>
      </w:r>
      <w:r w:rsidRPr="000E451A">
        <w:t xml:space="preserve">: </w:t>
      </w:r>
      <w:hyperlink r:id="rId10" w:history="1">
        <w:r w:rsidRPr="000E451A">
          <w:rPr>
            <w:rStyle w:val="a6"/>
            <w:lang w:val="en-US"/>
          </w:rPr>
          <w:t>www</w:t>
        </w:r>
        <w:r w:rsidRPr="000E451A">
          <w:rPr>
            <w:rStyle w:val="a6"/>
          </w:rPr>
          <w:t>.</w:t>
        </w:r>
        <w:proofErr w:type="spellStart"/>
        <w:r w:rsidRPr="000E451A">
          <w:rPr>
            <w:rStyle w:val="a6"/>
            <w:lang w:val="en-US"/>
          </w:rPr>
          <w:t>ipatovo</w:t>
        </w:r>
        <w:proofErr w:type="spellEnd"/>
        <w:r w:rsidRPr="000E451A">
          <w:rPr>
            <w:rStyle w:val="a6"/>
          </w:rPr>
          <w:t>.</w:t>
        </w:r>
        <w:r w:rsidRPr="000E451A">
          <w:rPr>
            <w:rStyle w:val="a6"/>
            <w:lang w:val="en-US"/>
          </w:rPr>
          <w:t>org</w:t>
        </w:r>
      </w:hyperlink>
      <w:r w:rsidRPr="000E451A">
        <w:t>.</w:t>
      </w:r>
    </w:p>
    <w:p w:rsidR="00B046DC" w:rsidRPr="00553104" w:rsidRDefault="00B046DC" w:rsidP="00B046DC">
      <w:pPr>
        <w:jc w:val="both"/>
      </w:pPr>
      <w:r>
        <w:tab/>
      </w:r>
      <w:r w:rsidRPr="00553104">
        <w:t>Отдел капитального строительства, архитектуры и градостроительства администрации Ипатовского городского округа Ставропольского края (далее - отдел), который непосредственно осуществляет предоставление муници</w:t>
      </w:r>
      <w:r>
        <w:t>пальной услуги, расположен</w:t>
      </w:r>
      <w:r w:rsidRPr="00553104">
        <w:t xml:space="preserve"> по адресу: 356630, Российская Федерация, Ставропольский край, город Ипатово, ул. Ленинградская, 84.</w:t>
      </w:r>
    </w:p>
    <w:p w:rsidR="00B046DC" w:rsidRPr="00553104" w:rsidRDefault="00B046DC" w:rsidP="00B046DC">
      <w:pPr>
        <w:jc w:val="both"/>
      </w:pPr>
      <w:r w:rsidRPr="00553104">
        <w:tab/>
        <w:t>Время работы отдела: понедельник – пятница с 8-00 часов до 17-00 часов, перерыв с 12-00 часов до 13-00 часов. Выходные дни: суббота, воскресенье.</w:t>
      </w:r>
    </w:p>
    <w:p w:rsidR="00B046DC" w:rsidRPr="00553104" w:rsidRDefault="00B046DC" w:rsidP="00B046DC">
      <w:pPr>
        <w:jc w:val="both"/>
      </w:pPr>
      <w:r w:rsidRPr="00553104">
        <w:tab/>
        <w:t xml:space="preserve">Информацию о месте нахождения и графике работы отдела можно получить на официальном сайте Ипатовского городского округа Ставропольского края в сети Интернет </w:t>
      </w:r>
      <w:proofErr w:type="spellStart"/>
      <w:r w:rsidRPr="00553104">
        <w:t>www</w:t>
      </w:r>
      <w:proofErr w:type="spellEnd"/>
      <w:r w:rsidRPr="00553104">
        <w:t>.</w:t>
      </w:r>
      <w:proofErr w:type="spellStart"/>
      <w:r w:rsidRPr="00553104">
        <w:rPr>
          <w:lang w:val="en-US"/>
        </w:rPr>
        <w:t>ipatovo</w:t>
      </w:r>
      <w:proofErr w:type="spellEnd"/>
      <w:r w:rsidRPr="00553104">
        <w:t>.</w:t>
      </w:r>
      <w:r w:rsidRPr="00553104">
        <w:rPr>
          <w:lang w:val="en-US"/>
        </w:rPr>
        <w:t>org</w:t>
      </w:r>
      <w:r w:rsidRPr="00553104">
        <w:t xml:space="preserve"> и по телефону 8(86542)56704.</w:t>
      </w:r>
    </w:p>
    <w:p w:rsidR="00B046DC" w:rsidRPr="00553104" w:rsidRDefault="00B046DC" w:rsidP="00B046DC">
      <w:pPr>
        <w:jc w:val="both"/>
      </w:pPr>
      <w:r w:rsidRPr="00553104">
        <w:tab/>
        <w:t>Адрес электронной почты для направления заявлений о предоставлении муниципальной услуги с приложенными документами admipatovo@yandex.ru</w:t>
      </w:r>
    </w:p>
    <w:p w:rsidR="00B046DC" w:rsidRPr="009F3EEA" w:rsidRDefault="00B046DC" w:rsidP="00B046DC">
      <w:pPr>
        <w:ind w:firstLine="720"/>
        <w:jc w:val="both"/>
        <w:rPr>
          <w:color w:val="000000"/>
        </w:rPr>
      </w:pPr>
      <w:r w:rsidRPr="009F3EEA">
        <w:rPr>
          <w:color w:val="000000"/>
        </w:rPr>
        <w:t>1.3.2. Информация об органах, участвующих в предоставлении муниципальной услуги:</w:t>
      </w:r>
    </w:p>
    <w:p w:rsidR="00B046DC" w:rsidRPr="003277FF" w:rsidRDefault="00B046DC" w:rsidP="00B046DC">
      <w:pPr>
        <w:autoSpaceDE w:val="0"/>
        <w:autoSpaceDN w:val="0"/>
        <w:adjustRightInd w:val="0"/>
        <w:ind w:firstLine="539"/>
        <w:jc w:val="both"/>
      </w:pPr>
      <w:r w:rsidRPr="003277FF">
        <w:t xml:space="preserve">Управление Федеральной службы государственной регистрации, кадастра и картографии по Ставропольскому краю - </w:t>
      </w:r>
      <w:proofErr w:type="gramStart"/>
      <w:r w:rsidRPr="003277FF">
        <w:t>г</w:t>
      </w:r>
      <w:proofErr w:type="gramEnd"/>
      <w:r w:rsidRPr="003277FF">
        <w:t xml:space="preserve">. </w:t>
      </w:r>
      <w:r>
        <w:t>Ставрополь, ул. Комсомольская, 5</w:t>
      </w:r>
      <w:r w:rsidRPr="003277FF">
        <w:t>8, график работы:</w:t>
      </w:r>
    </w:p>
    <w:p w:rsidR="00B046DC" w:rsidRPr="003277FF" w:rsidRDefault="00B046DC" w:rsidP="00B046DC">
      <w:pPr>
        <w:autoSpaceDE w:val="0"/>
        <w:autoSpaceDN w:val="0"/>
        <w:adjustRightInd w:val="0"/>
        <w:ind w:firstLine="539"/>
        <w:jc w:val="both"/>
      </w:pPr>
      <w:r w:rsidRPr="003277FF">
        <w:t>Понедельник</w:t>
      </w:r>
      <w:r>
        <w:t>,</w:t>
      </w:r>
      <w:r w:rsidRPr="006E2802">
        <w:t xml:space="preserve"> </w:t>
      </w:r>
      <w:r w:rsidRPr="003277FF">
        <w:t>вторник</w:t>
      </w:r>
      <w:r>
        <w:t>,</w:t>
      </w:r>
      <w:r w:rsidRPr="006E2802">
        <w:t xml:space="preserve"> </w:t>
      </w:r>
      <w:r w:rsidRPr="003277FF">
        <w:t>среда</w:t>
      </w:r>
      <w:r>
        <w:t>,</w:t>
      </w:r>
      <w:r w:rsidRPr="006E2802">
        <w:t xml:space="preserve"> </w:t>
      </w:r>
      <w:r w:rsidRPr="003277FF">
        <w:t>четверг с 09.00 ч. до 18.00 ч.;</w:t>
      </w:r>
    </w:p>
    <w:p w:rsidR="00B046DC" w:rsidRDefault="00B046DC" w:rsidP="00B046DC">
      <w:pPr>
        <w:autoSpaceDE w:val="0"/>
        <w:autoSpaceDN w:val="0"/>
        <w:adjustRightInd w:val="0"/>
        <w:ind w:firstLine="539"/>
        <w:jc w:val="both"/>
      </w:pPr>
      <w:r>
        <w:t>пятница с 09.00 ч. до 16.45</w:t>
      </w:r>
      <w:r w:rsidRPr="003277FF">
        <w:t xml:space="preserve"> ч.;</w:t>
      </w:r>
    </w:p>
    <w:p w:rsidR="00B046DC" w:rsidRPr="00F53E11" w:rsidRDefault="00B046DC" w:rsidP="00B046DC">
      <w:pPr>
        <w:ind w:firstLine="720"/>
        <w:jc w:val="both"/>
        <w:rPr>
          <w:color w:val="000000"/>
        </w:rPr>
      </w:pPr>
      <w:r w:rsidRPr="009F3EEA">
        <w:rPr>
          <w:color w:val="000000"/>
        </w:rPr>
        <w:t xml:space="preserve">Выходные дни: </w:t>
      </w:r>
      <w:r>
        <w:rPr>
          <w:color w:val="000000"/>
        </w:rPr>
        <w:t xml:space="preserve">суббота, </w:t>
      </w:r>
      <w:r w:rsidRPr="009F3EEA">
        <w:rPr>
          <w:color w:val="000000"/>
        </w:rPr>
        <w:t>воскресенье.</w:t>
      </w:r>
    </w:p>
    <w:p w:rsidR="00B046DC" w:rsidRDefault="00B046DC" w:rsidP="00B046DC">
      <w:pPr>
        <w:autoSpaceDE w:val="0"/>
        <w:autoSpaceDN w:val="0"/>
        <w:adjustRightInd w:val="0"/>
        <w:ind w:firstLine="539"/>
        <w:jc w:val="both"/>
      </w:pPr>
      <w:r>
        <w:t>Телефоны: (8652) 55-63-06, 55-63-16</w:t>
      </w:r>
      <w:r w:rsidRPr="003277FF">
        <w:t xml:space="preserve">. </w:t>
      </w:r>
    </w:p>
    <w:p w:rsidR="00B046DC" w:rsidRPr="00356C4C" w:rsidRDefault="00B046DC" w:rsidP="00B046DC">
      <w:pPr>
        <w:shd w:val="clear" w:color="auto" w:fill="FFFFFF"/>
        <w:spacing w:line="374" w:lineRule="atLeast"/>
        <w:rPr>
          <w:rFonts w:eastAsia="Times New Roman"/>
        </w:rPr>
      </w:pPr>
      <w:proofErr w:type="spellStart"/>
      <w:r w:rsidRPr="00CA6F97">
        <w:rPr>
          <w:rFonts w:eastAsia="Times New Roman"/>
        </w:rPr>
        <w:t>Веб-сайт</w:t>
      </w:r>
      <w:proofErr w:type="spellEnd"/>
      <w:r w:rsidRPr="00CA6F97">
        <w:rPr>
          <w:rFonts w:eastAsia="Times New Roman"/>
        </w:rPr>
        <w:t>:</w:t>
      </w:r>
      <w:r>
        <w:rPr>
          <w:rFonts w:eastAsia="Times New Roman"/>
        </w:rPr>
        <w:t xml:space="preserve"> </w:t>
      </w:r>
      <w:r w:rsidRPr="00CA6F97">
        <w:t>http://www.stavreg.ru/</w:t>
      </w:r>
    </w:p>
    <w:p w:rsidR="00B046DC" w:rsidRPr="00356C4C" w:rsidRDefault="00B046DC" w:rsidP="00B046DC">
      <w:pPr>
        <w:shd w:val="clear" w:color="auto" w:fill="FFFFFF"/>
        <w:spacing w:line="374" w:lineRule="atLeast"/>
        <w:rPr>
          <w:rFonts w:eastAsia="Times New Roman"/>
        </w:rPr>
      </w:pPr>
      <w:r w:rsidRPr="00CA6F97">
        <w:rPr>
          <w:rFonts w:eastAsia="Times New Roman"/>
        </w:rPr>
        <w:t>Электронная почта:</w:t>
      </w:r>
      <w:r>
        <w:rPr>
          <w:rFonts w:eastAsia="Times New Roman"/>
        </w:rPr>
        <w:t xml:space="preserve"> </w:t>
      </w:r>
      <w:hyperlink r:id="rId11" w:history="1">
        <w:r w:rsidRPr="00CA6F97">
          <w:rPr>
            <w:rFonts w:eastAsia="Times New Roman"/>
          </w:rPr>
          <w:t>26_upr@rosreestr.ru</w:t>
        </w:r>
      </w:hyperlink>
    </w:p>
    <w:p w:rsidR="00B046DC" w:rsidRDefault="00B046DC" w:rsidP="00B046DC">
      <w:pPr>
        <w:autoSpaceDE w:val="0"/>
        <w:autoSpaceDN w:val="0"/>
        <w:adjustRightInd w:val="0"/>
        <w:spacing w:before="200"/>
        <w:ind w:firstLine="540"/>
        <w:jc w:val="both"/>
      </w:pPr>
      <w:r w:rsidRPr="003277FF">
        <w:lastRenderedPageBreak/>
        <w:t xml:space="preserve">Филиал Федерального государственного бюджетного учреждения "Федеральная кадастровая палата </w:t>
      </w:r>
      <w:proofErr w:type="spellStart"/>
      <w:r w:rsidRPr="003277FF">
        <w:t>Росреестра</w:t>
      </w:r>
      <w:proofErr w:type="spellEnd"/>
      <w:r w:rsidRPr="003277FF">
        <w:t xml:space="preserve">" по Ставропольскому краю - </w:t>
      </w:r>
      <w:proofErr w:type="gramStart"/>
      <w:r w:rsidRPr="003277FF">
        <w:t>г</w:t>
      </w:r>
      <w:proofErr w:type="gramEnd"/>
      <w:r w:rsidRPr="003277FF">
        <w:t>. Ставрополь, ул. Ленина, 480. График работы совпадает с графиком работы Управления Федеральной службы государственной регистрации, кадастра и картографии по Ставропольскому краю, указанный выше. Телефоны: (8652) 56-42-05</w:t>
      </w:r>
      <w:r>
        <w:t>, 56-0320</w:t>
      </w:r>
      <w:r w:rsidRPr="003277FF">
        <w:t xml:space="preserve">. </w:t>
      </w:r>
    </w:p>
    <w:tbl>
      <w:tblPr>
        <w:tblW w:w="4240" w:type="pct"/>
        <w:tblCellMar>
          <w:left w:w="0" w:type="dxa"/>
          <w:right w:w="0" w:type="dxa"/>
        </w:tblCellMar>
        <w:tblLook w:val="04A0"/>
      </w:tblPr>
      <w:tblGrid>
        <w:gridCol w:w="3261"/>
        <w:gridCol w:w="5153"/>
      </w:tblGrid>
      <w:tr w:rsidR="00B046DC" w:rsidRPr="006C7121" w:rsidTr="00576259">
        <w:tc>
          <w:tcPr>
            <w:tcW w:w="3261" w:type="dxa"/>
            <w:tcBorders>
              <w:top w:val="nil"/>
              <w:left w:val="nil"/>
              <w:bottom w:val="nil"/>
              <w:right w:val="nil"/>
            </w:tcBorders>
            <w:tcMar>
              <w:top w:w="0" w:type="dxa"/>
              <w:left w:w="0" w:type="dxa"/>
              <w:bottom w:w="150" w:type="dxa"/>
              <w:right w:w="281" w:type="dxa"/>
            </w:tcMar>
            <w:vAlign w:val="bottom"/>
            <w:hideMark/>
          </w:tcPr>
          <w:p w:rsidR="00B046DC" w:rsidRPr="006C7121" w:rsidRDefault="00B046DC" w:rsidP="00576259">
            <w:pPr>
              <w:rPr>
                <w:rFonts w:ascii="inherit" w:hAnsi="inherit" w:cs="Arial"/>
                <w:bCs/>
                <w:color w:val="000000"/>
              </w:rPr>
            </w:pPr>
            <w:r w:rsidRPr="006C7121">
              <w:rPr>
                <w:rFonts w:ascii="inherit" w:hAnsi="inherit" w:cs="Arial"/>
                <w:bCs/>
                <w:color w:val="000000"/>
                <w:bdr w:val="none" w:sz="0" w:space="0" w:color="auto" w:frame="1"/>
                <w:shd w:val="clear" w:color="auto" w:fill="FFFFFF"/>
              </w:rPr>
              <w:t>Электронная почта</w:t>
            </w:r>
            <w:r>
              <w:rPr>
                <w:rFonts w:ascii="inherit" w:hAnsi="inherit" w:cs="Arial"/>
                <w:bCs/>
                <w:color w:val="000000"/>
                <w:bdr w:val="none" w:sz="0" w:space="0" w:color="auto" w:frame="1"/>
                <w:shd w:val="clear" w:color="auto" w:fill="FFFFFF"/>
              </w:rPr>
              <w:t>:</w:t>
            </w:r>
          </w:p>
        </w:tc>
        <w:tc>
          <w:tcPr>
            <w:tcW w:w="0" w:type="auto"/>
            <w:tcBorders>
              <w:top w:val="nil"/>
              <w:left w:val="nil"/>
              <w:bottom w:val="nil"/>
              <w:right w:val="nil"/>
            </w:tcBorders>
            <w:shd w:val="clear" w:color="auto" w:fill="FFFFFF"/>
            <w:tcMar>
              <w:top w:w="0" w:type="dxa"/>
              <w:left w:w="37" w:type="dxa"/>
              <w:bottom w:w="150" w:type="dxa"/>
              <w:right w:w="0" w:type="dxa"/>
            </w:tcMar>
            <w:vAlign w:val="bottom"/>
            <w:hideMark/>
          </w:tcPr>
          <w:p w:rsidR="00B046DC" w:rsidRPr="006C7121" w:rsidRDefault="00B046DC" w:rsidP="00576259">
            <w:pPr>
              <w:rPr>
                <w:rFonts w:ascii="inherit" w:hAnsi="inherit" w:cs="Arial"/>
                <w:color w:val="000000"/>
              </w:rPr>
            </w:pPr>
            <w:r w:rsidRPr="006C7121">
              <w:rPr>
                <w:rFonts w:ascii="inherit" w:hAnsi="inherit" w:cs="Arial"/>
                <w:color w:val="000000"/>
              </w:rPr>
              <w:t>fgu26@u26.rosreestr.ru</w:t>
            </w:r>
          </w:p>
        </w:tc>
      </w:tr>
    </w:tbl>
    <w:p w:rsidR="00B046DC" w:rsidRDefault="00B046DC" w:rsidP="00B046DC">
      <w:pPr>
        <w:autoSpaceDE w:val="0"/>
        <w:autoSpaceDN w:val="0"/>
        <w:adjustRightInd w:val="0"/>
        <w:spacing w:before="200"/>
        <w:ind w:firstLine="540"/>
        <w:jc w:val="both"/>
      </w:pPr>
    </w:p>
    <w:p w:rsidR="00B046DC" w:rsidRPr="008A0FEA" w:rsidRDefault="00B046DC" w:rsidP="00B046DC">
      <w:pPr>
        <w:rPr>
          <w:color w:val="000000"/>
        </w:rPr>
      </w:pPr>
      <w:r w:rsidRPr="00524E1A">
        <w:rPr>
          <w:color w:val="000000"/>
        </w:rPr>
        <w:t xml:space="preserve">Межмуниципальный отдел по </w:t>
      </w:r>
      <w:proofErr w:type="spellStart"/>
      <w:r w:rsidRPr="00524E1A">
        <w:rPr>
          <w:color w:val="000000"/>
        </w:rPr>
        <w:t>Ипатовскому</w:t>
      </w:r>
      <w:proofErr w:type="spellEnd"/>
      <w:r w:rsidRPr="00524E1A">
        <w:rPr>
          <w:color w:val="000000"/>
        </w:rPr>
        <w:t xml:space="preserve"> району и </w:t>
      </w:r>
      <w:proofErr w:type="spellStart"/>
      <w:r w:rsidRPr="00524E1A">
        <w:rPr>
          <w:color w:val="000000"/>
        </w:rPr>
        <w:t>Апанасенковскому</w:t>
      </w:r>
      <w:proofErr w:type="spellEnd"/>
      <w:r w:rsidRPr="00524E1A">
        <w:rPr>
          <w:color w:val="000000"/>
        </w:rPr>
        <w:t xml:space="preserve"> району Управления </w:t>
      </w:r>
      <w:proofErr w:type="spellStart"/>
      <w:r w:rsidRPr="00524E1A">
        <w:rPr>
          <w:color w:val="000000"/>
        </w:rPr>
        <w:t>Росреестра</w:t>
      </w:r>
      <w:proofErr w:type="spellEnd"/>
      <w:r w:rsidRPr="00524E1A">
        <w:rPr>
          <w:color w:val="000000"/>
        </w:rPr>
        <w:t xml:space="preserve"> по Ставропольскому краю</w:t>
      </w:r>
      <w:r>
        <w:rPr>
          <w:color w:val="000000"/>
        </w:rPr>
        <w:t>, расположенный</w:t>
      </w:r>
      <w:r w:rsidRPr="008A0FEA">
        <w:rPr>
          <w:color w:val="000000"/>
        </w:rPr>
        <w:t xml:space="preserve"> по адресу: Ставропольский край, г. Ипатово, ул. </w:t>
      </w:r>
      <w:proofErr w:type="gramStart"/>
      <w:r w:rsidRPr="008A0FEA">
        <w:rPr>
          <w:rStyle w:val="value"/>
        </w:rPr>
        <w:t>Профсоюзная</w:t>
      </w:r>
      <w:proofErr w:type="gramEnd"/>
      <w:r w:rsidRPr="008A0FEA">
        <w:rPr>
          <w:rStyle w:val="value"/>
        </w:rPr>
        <w:t>, 29</w:t>
      </w:r>
      <w:r w:rsidRPr="008A0FEA">
        <w:rPr>
          <w:color w:val="000000"/>
        </w:rPr>
        <w:t xml:space="preserve">, телефон (факс) </w:t>
      </w:r>
      <w:r w:rsidRPr="00524E1A">
        <w:rPr>
          <w:color w:val="000000"/>
        </w:rPr>
        <w:t>(8-865-42) 5-88-80, 5-88-70</w:t>
      </w:r>
      <w:r w:rsidRPr="008A0FEA">
        <w:rPr>
          <w:color w:val="000000"/>
        </w:rPr>
        <w:t>.</w:t>
      </w:r>
    </w:p>
    <w:p w:rsidR="00B046DC" w:rsidRPr="008A0FEA" w:rsidRDefault="00B046DC" w:rsidP="00B046DC">
      <w:pPr>
        <w:widowControl w:val="0"/>
        <w:tabs>
          <w:tab w:val="left" w:pos="1491"/>
        </w:tabs>
        <w:autoSpaceDE w:val="0"/>
        <w:autoSpaceDN w:val="0"/>
        <w:adjustRightInd w:val="0"/>
        <w:ind w:firstLine="720"/>
        <w:jc w:val="both"/>
        <w:rPr>
          <w:color w:val="000000"/>
        </w:rPr>
      </w:pPr>
      <w:r w:rsidRPr="008A0FEA">
        <w:rPr>
          <w:rStyle w:val="nm"/>
        </w:rPr>
        <w:t>Официальный сайт:</w:t>
      </w:r>
      <w:r w:rsidRPr="008A0FEA">
        <w:t xml:space="preserve"> </w:t>
      </w:r>
      <w:hyperlink r:id="rId12" w:tgtFrame="_blank" w:history="1">
        <w:r w:rsidRPr="008A0FEA">
          <w:rPr>
            <w:rStyle w:val="a6"/>
          </w:rPr>
          <w:t>http://stavstat.gks.ru</w:t>
        </w:r>
      </w:hyperlink>
    </w:p>
    <w:p w:rsidR="00B046DC" w:rsidRPr="009F3EEA" w:rsidRDefault="00B046DC" w:rsidP="00B046DC">
      <w:pPr>
        <w:spacing w:line="200" w:lineRule="atLeast"/>
        <w:ind w:firstLine="720"/>
        <w:jc w:val="both"/>
        <w:rPr>
          <w:color w:val="000000"/>
        </w:rPr>
      </w:pPr>
      <w:r w:rsidRPr="009F3EEA">
        <w:rPr>
          <w:color w:val="000000"/>
        </w:rPr>
        <w:t>График работы и приема:</w:t>
      </w:r>
    </w:p>
    <w:p w:rsidR="00B046DC" w:rsidRPr="009F3EEA" w:rsidRDefault="00B046DC" w:rsidP="00B046DC">
      <w:pPr>
        <w:ind w:firstLine="720"/>
        <w:jc w:val="both"/>
        <w:rPr>
          <w:color w:val="000000"/>
        </w:rPr>
      </w:pPr>
      <w:r w:rsidRPr="009F3EEA">
        <w:rPr>
          <w:color w:val="000000"/>
        </w:rPr>
        <w:t>Понедельни</w:t>
      </w:r>
      <w:r>
        <w:rPr>
          <w:color w:val="000000"/>
        </w:rPr>
        <w:t>к, пятница, вторник, среда, четверг с 8-00 до 17</w:t>
      </w:r>
      <w:r w:rsidRPr="009F3EEA">
        <w:rPr>
          <w:color w:val="000000"/>
        </w:rPr>
        <w:t>-00,</w:t>
      </w:r>
    </w:p>
    <w:p w:rsidR="00B046DC" w:rsidRPr="009F3EEA" w:rsidRDefault="00B046DC" w:rsidP="00B046DC">
      <w:pPr>
        <w:ind w:firstLine="720"/>
        <w:jc w:val="both"/>
        <w:rPr>
          <w:color w:val="000000"/>
        </w:rPr>
      </w:pPr>
      <w:r w:rsidRPr="009F3EEA">
        <w:rPr>
          <w:color w:val="000000"/>
        </w:rPr>
        <w:t xml:space="preserve"> </w:t>
      </w:r>
      <w:r>
        <w:rPr>
          <w:color w:val="000000"/>
        </w:rPr>
        <w:t>предпраздничные дни с 8-00 до 15-45</w:t>
      </w:r>
      <w:r w:rsidRPr="009F3EEA">
        <w:rPr>
          <w:color w:val="000000"/>
        </w:rPr>
        <w:t xml:space="preserve"> , </w:t>
      </w:r>
    </w:p>
    <w:p w:rsidR="00B046DC" w:rsidRPr="00795CF2" w:rsidRDefault="00B046DC" w:rsidP="00B046DC">
      <w:pPr>
        <w:ind w:firstLine="720"/>
        <w:jc w:val="both"/>
        <w:rPr>
          <w:color w:val="000000"/>
        </w:rPr>
      </w:pPr>
      <w:r w:rsidRPr="009F3EEA">
        <w:rPr>
          <w:color w:val="000000"/>
        </w:rPr>
        <w:t xml:space="preserve">Выходные дни: </w:t>
      </w:r>
      <w:r>
        <w:rPr>
          <w:color w:val="000000"/>
        </w:rPr>
        <w:t xml:space="preserve">суббота, </w:t>
      </w:r>
      <w:r w:rsidRPr="009F3EEA">
        <w:rPr>
          <w:color w:val="000000"/>
        </w:rPr>
        <w:t>воскресенье.</w:t>
      </w:r>
    </w:p>
    <w:p w:rsidR="00B046DC" w:rsidRPr="00CA6F97" w:rsidRDefault="00B046DC" w:rsidP="00B046DC">
      <w:pPr>
        <w:autoSpaceDE w:val="0"/>
        <w:autoSpaceDN w:val="0"/>
        <w:adjustRightInd w:val="0"/>
        <w:spacing w:before="200"/>
        <w:ind w:firstLine="540"/>
        <w:jc w:val="both"/>
      </w:pPr>
      <w:r>
        <w:t xml:space="preserve">Межрайонная инспекция Федеральной налоговой службы России № 11 по Ставропольскому краю - </w:t>
      </w:r>
      <w:r w:rsidRPr="007E4F55">
        <w:rPr>
          <w:rFonts w:eastAsia="Times New Roman"/>
        </w:rPr>
        <w:t>г</w:t>
      </w:r>
      <w:proofErr w:type="gramStart"/>
      <w:r w:rsidRPr="007E4F55">
        <w:rPr>
          <w:rFonts w:eastAsia="Times New Roman"/>
        </w:rPr>
        <w:t>.С</w:t>
      </w:r>
      <w:proofErr w:type="gramEnd"/>
      <w:r w:rsidRPr="007E4F55">
        <w:rPr>
          <w:rFonts w:eastAsia="Times New Roman"/>
        </w:rPr>
        <w:t>таврополь, ул. Ленина, 293, корпус А1</w:t>
      </w:r>
      <w:r>
        <w:rPr>
          <w:rFonts w:eastAsia="Times New Roman"/>
        </w:rPr>
        <w:t>,</w:t>
      </w:r>
      <w:r w:rsidRPr="00CA6F97">
        <w:t xml:space="preserve"> </w:t>
      </w:r>
      <w:r w:rsidRPr="003277FF">
        <w:t>рабочие дни с 09.00 ч. до 18.00 ч., перерыв с 13.00 ч. до 14.00 ч., выходной - суббота, воскресенье.</w:t>
      </w:r>
    </w:p>
    <w:p w:rsidR="00B046DC" w:rsidRPr="007E4F55" w:rsidRDefault="00B046DC" w:rsidP="00B046DC">
      <w:pPr>
        <w:shd w:val="clear" w:color="auto" w:fill="FFFFFF"/>
        <w:rPr>
          <w:rFonts w:eastAsia="Times New Roman"/>
        </w:rPr>
      </w:pPr>
      <w:r w:rsidRPr="007E4F55">
        <w:rPr>
          <w:rFonts w:eastAsia="Times New Roman"/>
        </w:rPr>
        <w:t>Телефон:</w:t>
      </w:r>
    </w:p>
    <w:p w:rsidR="00B046DC" w:rsidRPr="007E4F55" w:rsidRDefault="00B046DC" w:rsidP="00B046DC">
      <w:pPr>
        <w:shd w:val="clear" w:color="auto" w:fill="FFFFFF"/>
        <w:rPr>
          <w:rFonts w:eastAsia="Times New Roman"/>
        </w:rPr>
      </w:pPr>
      <w:proofErr w:type="gramStart"/>
      <w:r w:rsidRPr="007E4F55">
        <w:rPr>
          <w:rFonts w:eastAsia="Times New Roman"/>
        </w:rPr>
        <w:t>Приемная 8(865-2) 35-76-33</w:t>
      </w:r>
      <w:r w:rsidRPr="007E4F55">
        <w:rPr>
          <w:rFonts w:eastAsia="Times New Roman"/>
        </w:rPr>
        <w:br/>
        <w:t>Контакт-центр 8-800-222-2222</w:t>
      </w:r>
      <w:r w:rsidRPr="007E4F55">
        <w:rPr>
          <w:rFonts w:eastAsia="Times New Roman"/>
        </w:rPr>
        <w:br/>
      </w:r>
      <w:proofErr w:type="spellStart"/>
      <w:r w:rsidRPr="007E4F55">
        <w:rPr>
          <w:rFonts w:eastAsia="Times New Roman"/>
        </w:rPr>
        <w:t>Автоинформатор</w:t>
      </w:r>
      <w:proofErr w:type="spellEnd"/>
      <w:r w:rsidRPr="007E4F55">
        <w:rPr>
          <w:rFonts w:eastAsia="Times New Roman"/>
        </w:rPr>
        <w:t xml:space="preserve"> (865-2) 35-76-51</w:t>
      </w:r>
      <w:r w:rsidRPr="007E4F55">
        <w:rPr>
          <w:rFonts w:eastAsia="Times New Roman"/>
        </w:rPr>
        <w:br/>
        <w:t>Телефон доверия (865-2) 35-75-15</w:t>
      </w:r>
      <w:r w:rsidRPr="007E4F55">
        <w:rPr>
          <w:rFonts w:eastAsia="Times New Roman"/>
        </w:rPr>
        <w:br/>
        <w:t>Информирование по вопросам государственной регистрации ЮЛ и ИП (865-2) 35-75-18</w:t>
      </w:r>
      <w:r w:rsidRPr="007E4F55">
        <w:rPr>
          <w:rFonts w:eastAsia="Times New Roman"/>
        </w:rPr>
        <w:br/>
        <w:t>Отдел по работе с заявителями 7(988)759-06-65</w:t>
      </w:r>
      <w:r w:rsidRPr="007E4F55">
        <w:rPr>
          <w:rFonts w:eastAsia="Times New Roman"/>
        </w:rPr>
        <w:br/>
        <w:t>Отдел ведения реестров и обработки данных (865-2) 35-75-38</w:t>
      </w:r>
      <w:r w:rsidRPr="007E4F55">
        <w:rPr>
          <w:rFonts w:eastAsia="Times New Roman"/>
        </w:rPr>
        <w:br/>
        <w:t>Отдел информационного взаимодействия (865-2) 35-75-48</w:t>
      </w:r>
      <w:r w:rsidRPr="007E4F55">
        <w:rPr>
          <w:rFonts w:eastAsia="Times New Roman"/>
        </w:rPr>
        <w:br/>
        <w:t>Отдел ведения</w:t>
      </w:r>
      <w:r>
        <w:rPr>
          <w:rFonts w:eastAsia="Times New Roman"/>
        </w:rPr>
        <w:t xml:space="preserve"> и хранения регистрационных дел </w:t>
      </w:r>
      <w:r w:rsidRPr="007E4F55">
        <w:rPr>
          <w:rFonts w:eastAsia="Times New Roman"/>
        </w:rPr>
        <w:t>(865-2) 35-76-43</w:t>
      </w:r>
      <w:proofErr w:type="gramEnd"/>
    </w:p>
    <w:p w:rsidR="00B046DC" w:rsidRDefault="00B046DC" w:rsidP="00B046DC">
      <w:pPr>
        <w:tabs>
          <w:tab w:val="left" w:pos="2971"/>
        </w:tabs>
        <w:ind w:firstLine="720"/>
        <w:jc w:val="both"/>
        <w:rPr>
          <w:color w:val="000000"/>
        </w:rPr>
      </w:pPr>
      <w:r>
        <w:rPr>
          <w:color w:val="000000"/>
        </w:rPr>
        <w:tab/>
      </w:r>
    </w:p>
    <w:p w:rsidR="00B046DC" w:rsidRPr="009F3EEA" w:rsidRDefault="00B046DC" w:rsidP="00B046DC">
      <w:pPr>
        <w:ind w:firstLine="720"/>
        <w:jc w:val="both"/>
        <w:rPr>
          <w:color w:val="000000"/>
        </w:rPr>
      </w:pPr>
      <w:r w:rsidRPr="009F3EEA">
        <w:rPr>
          <w:color w:val="000000"/>
        </w:rPr>
        <w:t>1.3.3. Информация о многофункциональном центре:</w:t>
      </w:r>
    </w:p>
    <w:p w:rsidR="00B046DC" w:rsidRPr="009F3EEA" w:rsidRDefault="00B046DC" w:rsidP="00B046DC">
      <w:pPr>
        <w:ind w:firstLine="720"/>
        <w:jc w:val="both"/>
        <w:rPr>
          <w:color w:val="000000"/>
        </w:rPr>
      </w:pPr>
      <w:r w:rsidRPr="0053180E">
        <w:rPr>
          <w:color w:val="000000"/>
        </w:rPr>
        <w:t>Муниципальное казенное учреждение «Многофункциональный центр пре</w:t>
      </w:r>
      <w:r>
        <w:rPr>
          <w:color w:val="000000"/>
        </w:rPr>
        <w:t>дост</w:t>
      </w:r>
      <w:r w:rsidRPr="0053180E">
        <w:rPr>
          <w:color w:val="000000"/>
        </w:rPr>
        <w:t>авления государственных и муниципальных услуг» Ипатовского муниципального района Ставропольского края</w:t>
      </w:r>
      <w:r>
        <w:rPr>
          <w:color w:val="000000"/>
        </w:rPr>
        <w:t>»</w:t>
      </w:r>
      <w:r w:rsidRPr="009F3EEA">
        <w:rPr>
          <w:color w:val="000000"/>
        </w:rPr>
        <w:t>. Юридический адрес: 356</w:t>
      </w:r>
      <w:r>
        <w:rPr>
          <w:color w:val="000000"/>
        </w:rPr>
        <w:t>63</w:t>
      </w:r>
      <w:r w:rsidRPr="009F3EEA">
        <w:rPr>
          <w:color w:val="000000"/>
        </w:rPr>
        <w:t>0, Ставропольский край г</w:t>
      </w:r>
      <w:proofErr w:type="gramStart"/>
      <w:r w:rsidRPr="009F3EEA">
        <w:rPr>
          <w:color w:val="000000"/>
        </w:rPr>
        <w:t>.</w:t>
      </w:r>
      <w:r>
        <w:rPr>
          <w:color w:val="000000"/>
        </w:rPr>
        <w:t>И</w:t>
      </w:r>
      <w:proofErr w:type="gramEnd"/>
      <w:r>
        <w:rPr>
          <w:color w:val="000000"/>
        </w:rPr>
        <w:t>патово</w:t>
      </w:r>
      <w:r w:rsidRPr="009F3EEA">
        <w:rPr>
          <w:color w:val="000000"/>
        </w:rPr>
        <w:t xml:space="preserve">, </w:t>
      </w:r>
      <w:r>
        <w:rPr>
          <w:color w:val="000000"/>
        </w:rPr>
        <w:t xml:space="preserve">ул. Гагарина, 67 </w:t>
      </w:r>
      <w:r w:rsidRPr="009F3EEA">
        <w:rPr>
          <w:color w:val="000000"/>
        </w:rPr>
        <w:t>а.</w:t>
      </w:r>
    </w:p>
    <w:p w:rsidR="00B046DC" w:rsidRDefault="00B046DC" w:rsidP="00B046DC">
      <w:pPr>
        <w:ind w:firstLine="540"/>
        <w:jc w:val="both"/>
      </w:pPr>
      <w:r>
        <w:t xml:space="preserve">График работы МФЦ: </w:t>
      </w:r>
    </w:p>
    <w:p w:rsidR="00B046DC" w:rsidRDefault="00B046DC" w:rsidP="00B046DC">
      <w:pPr>
        <w:jc w:val="both"/>
      </w:pPr>
      <w:r>
        <w:tab/>
        <w:t>Понедельник, вторник, четверг, пятница: с 8:00 до 18:00 час</w:t>
      </w:r>
      <w:proofErr w:type="gramStart"/>
      <w:r>
        <w:t>.;</w:t>
      </w:r>
      <w:proofErr w:type="gramEnd"/>
    </w:p>
    <w:p w:rsidR="00B046DC" w:rsidRDefault="00B046DC" w:rsidP="00B046DC">
      <w:pPr>
        <w:jc w:val="both"/>
      </w:pPr>
      <w:r>
        <w:tab/>
        <w:t>Среда - с 8:00 до 20:00 час</w:t>
      </w:r>
    </w:p>
    <w:p w:rsidR="00B046DC" w:rsidRDefault="00B046DC" w:rsidP="00B046DC">
      <w:pPr>
        <w:jc w:val="both"/>
      </w:pPr>
      <w:r>
        <w:tab/>
        <w:t xml:space="preserve">суббота </w:t>
      </w:r>
      <w:r>
        <w:rPr>
          <w:lang w:val="en-US"/>
        </w:rPr>
        <w:t>c</w:t>
      </w:r>
      <w:r>
        <w:t xml:space="preserve"> 08:00-13-00, </w:t>
      </w:r>
    </w:p>
    <w:p w:rsidR="00B046DC" w:rsidRDefault="00B046DC" w:rsidP="00B046DC">
      <w:pPr>
        <w:jc w:val="both"/>
      </w:pPr>
      <w:r>
        <w:tab/>
        <w:t>воскресенье – выходной день.</w:t>
      </w:r>
    </w:p>
    <w:p w:rsidR="00B046DC" w:rsidRDefault="00B046DC" w:rsidP="00B046DC">
      <w:pPr>
        <w:jc w:val="both"/>
      </w:pPr>
      <w:r>
        <w:lastRenderedPageBreak/>
        <w:tab/>
        <w:t>Контактный телефон: (86542) 2-49-44.</w:t>
      </w:r>
    </w:p>
    <w:p w:rsidR="00B046DC" w:rsidRDefault="00B046DC" w:rsidP="00B046DC">
      <w:pPr>
        <w:jc w:val="both"/>
      </w:pPr>
      <w:r>
        <w:tab/>
        <w:t xml:space="preserve">Электронный адрес в сети Интернет: </w:t>
      </w:r>
      <w:hyperlink r:id="rId13" w:history="1">
        <w:r>
          <w:rPr>
            <w:rStyle w:val="a6"/>
            <w:lang w:val="en-US"/>
          </w:rPr>
          <w:t>mfc</w:t>
        </w:r>
      </w:hyperlink>
      <w:hyperlink r:id="rId14" w:history="1">
        <w:r>
          <w:rPr>
            <w:rStyle w:val="a6"/>
          </w:rPr>
          <w:t>-</w:t>
        </w:r>
      </w:hyperlink>
      <w:hyperlink r:id="rId15" w:history="1">
        <w:r>
          <w:rPr>
            <w:rStyle w:val="a6"/>
            <w:lang w:val="en-US"/>
          </w:rPr>
          <w:t>ip</w:t>
        </w:r>
      </w:hyperlink>
      <w:hyperlink r:id="rId16" w:history="1">
        <w:r>
          <w:rPr>
            <w:rStyle w:val="a6"/>
          </w:rPr>
          <w:t>@</w:t>
        </w:r>
      </w:hyperlink>
      <w:hyperlink r:id="rId17" w:history="1">
        <w:r>
          <w:rPr>
            <w:rStyle w:val="a6"/>
            <w:lang w:val="en-US"/>
          </w:rPr>
          <w:t>yandex</w:t>
        </w:r>
      </w:hyperlink>
      <w:hyperlink r:id="rId18" w:history="1">
        <w:r>
          <w:rPr>
            <w:rStyle w:val="a6"/>
          </w:rPr>
          <w:t>.</w:t>
        </w:r>
      </w:hyperlink>
      <w:hyperlink r:id="rId19" w:history="1">
        <w:r>
          <w:rPr>
            <w:rStyle w:val="a6"/>
            <w:lang w:val="en-US"/>
          </w:rPr>
          <w:t>ru</w:t>
        </w:r>
      </w:hyperlink>
    </w:p>
    <w:p w:rsidR="00B046DC" w:rsidRDefault="00B046DC" w:rsidP="00B046DC">
      <w:pPr>
        <w:autoSpaceDE w:val="0"/>
      </w:pPr>
      <w:r>
        <w:tab/>
        <w:t xml:space="preserve">Официальный сайт: </w:t>
      </w:r>
      <w:hyperlink r:id="rId20" w:history="1">
        <w:r w:rsidRPr="002A30BA">
          <w:rPr>
            <w:rStyle w:val="a6"/>
            <w:lang w:val="en-US"/>
          </w:rPr>
          <w:t>www</w:t>
        </w:r>
        <w:r w:rsidRPr="002A30BA">
          <w:rPr>
            <w:rStyle w:val="a6"/>
          </w:rPr>
          <w:t>.</w:t>
        </w:r>
        <w:proofErr w:type="spellStart"/>
        <w:r w:rsidRPr="002A30BA">
          <w:rPr>
            <w:rStyle w:val="a6"/>
            <w:lang w:val="en-US"/>
          </w:rPr>
          <w:t>ipatovo</w:t>
        </w:r>
        <w:proofErr w:type="spellEnd"/>
        <w:r w:rsidRPr="002A30BA">
          <w:rPr>
            <w:rStyle w:val="a6"/>
          </w:rPr>
          <w:t>.</w:t>
        </w:r>
        <w:proofErr w:type="spellStart"/>
        <w:r w:rsidRPr="002A30BA">
          <w:rPr>
            <w:rStyle w:val="a6"/>
            <w:lang w:val="en-US"/>
          </w:rPr>
          <w:t>mfc</w:t>
        </w:r>
        <w:proofErr w:type="spellEnd"/>
        <w:r w:rsidRPr="002A30BA">
          <w:rPr>
            <w:rStyle w:val="a6"/>
          </w:rPr>
          <w:t>26.</w:t>
        </w:r>
        <w:proofErr w:type="spellStart"/>
        <w:r w:rsidRPr="002A30BA">
          <w:rPr>
            <w:rStyle w:val="a6"/>
            <w:lang w:val="en-US"/>
          </w:rPr>
          <w:t>ru</w:t>
        </w:r>
        <w:proofErr w:type="spellEnd"/>
      </w:hyperlink>
      <w:r>
        <w:t>.</w:t>
      </w:r>
    </w:p>
    <w:p w:rsidR="00B046DC" w:rsidRDefault="00B046DC" w:rsidP="00B046DC">
      <w:pPr>
        <w:autoSpaceDE w:val="0"/>
      </w:pPr>
    </w:p>
    <w:p w:rsidR="00B046DC" w:rsidRPr="0053180E" w:rsidRDefault="00B046DC" w:rsidP="00B046DC">
      <w:pPr>
        <w:pStyle w:val="a7"/>
        <w:ind w:firstLine="720"/>
        <w:rPr>
          <w:sz w:val="28"/>
          <w:szCs w:val="28"/>
        </w:rPr>
      </w:pPr>
      <w:proofErr w:type="gramStart"/>
      <w:r w:rsidRPr="0053180E">
        <w:rPr>
          <w:sz w:val="28"/>
          <w:szCs w:val="28"/>
        </w:rPr>
        <w:t>Информация о местонахождении, графике работы и телефонах многофункционального центра предоставления государственных и муниципальных услуг в Ставропольском крае (далее - МФЦ) размещена в информационно-телекоммуникационной сети «Интернет» (далее - сеть «Интернет») на официальных сайтах министерства экономического развития Ставропольского края (</w:t>
      </w:r>
      <w:proofErr w:type="spellStart"/>
      <w:r w:rsidRPr="0053180E">
        <w:rPr>
          <w:sz w:val="28"/>
          <w:szCs w:val="28"/>
        </w:rPr>
        <w:t>www.stavi</w:t>
      </w:r>
      <w:proofErr w:type="spellEnd"/>
      <w:r w:rsidRPr="0053180E">
        <w:rPr>
          <w:sz w:val="28"/>
          <w:szCs w:val="28"/>
          <w:lang w:val="en-US"/>
        </w:rPr>
        <w:t>n</w:t>
      </w:r>
      <w:proofErr w:type="spellStart"/>
      <w:r w:rsidRPr="0053180E">
        <w:rPr>
          <w:sz w:val="28"/>
          <w:szCs w:val="28"/>
        </w:rPr>
        <w:t>vest.ru</w:t>
      </w:r>
      <w:proofErr w:type="spellEnd"/>
      <w:r w:rsidRPr="0053180E">
        <w:rPr>
          <w:sz w:val="28"/>
          <w:szCs w:val="28"/>
        </w:rPr>
        <w:t>), министерства труда и социальной защиты населения Ставропольского края (http://mi</w:t>
      </w:r>
      <w:r w:rsidRPr="0053180E">
        <w:rPr>
          <w:sz w:val="28"/>
          <w:szCs w:val="28"/>
          <w:lang w:val="en-US"/>
        </w:rPr>
        <w:t>n</w:t>
      </w:r>
      <w:r w:rsidRPr="0053180E">
        <w:rPr>
          <w:sz w:val="28"/>
          <w:szCs w:val="28"/>
        </w:rPr>
        <w:t>soc26.ru) и на Портале многофункциональных центров Ставропольского края (www.umfc26.ru).</w:t>
      </w:r>
      <w:proofErr w:type="gramEnd"/>
    </w:p>
    <w:p w:rsidR="00B046DC" w:rsidRDefault="00B046DC" w:rsidP="00B046DC">
      <w:pPr>
        <w:jc w:val="both"/>
      </w:pPr>
      <w:r>
        <w:tab/>
        <w:t>1.3.4. Информацию о месте нахождения и графике работы администрации округа можно получить на сайте администрации округа:</w:t>
      </w:r>
      <w:r w:rsidRPr="00532853">
        <w:t xml:space="preserve"> </w:t>
      </w:r>
      <w:hyperlink r:id="rId21" w:history="1">
        <w:r w:rsidRPr="000E451A">
          <w:rPr>
            <w:rStyle w:val="a6"/>
            <w:lang w:val="en-US"/>
          </w:rPr>
          <w:t>www</w:t>
        </w:r>
        <w:r w:rsidRPr="000E451A">
          <w:rPr>
            <w:rStyle w:val="a6"/>
          </w:rPr>
          <w:t>.</w:t>
        </w:r>
        <w:proofErr w:type="spellStart"/>
        <w:r w:rsidRPr="000E451A">
          <w:rPr>
            <w:rStyle w:val="a6"/>
            <w:lang w:val="en-US"/>
          </w:rPr>
          <w:t>ipatovo</w:t>
        </w:r>
        <w:proofErr w:type="spellEnd"/>
        <w:r w:rsidRPr="000E451A">
          <w:rPr>
            <w:rStyle w:val="a6"/>
          </w:rPr>
          <w:t>.</w:t>
        </w:r>
        <w:r w:rsidRPr="000E451A">
          <w:rPr>
            <w:rStyle w:val="a6"/>
            <w:lang w:val="en-US"/>
          </w:rPr>
          <w:t>org</w:t>
        </w:r>
      </w:hyperlink>
      <w:r w:rsidRPr="000E451A">
        <w:t>.</w:t>
      </w:r>
    </w:p>
    <w:p w:rsidR="00B046DC" w:rsidRDefault="00B046DC" w:rsidP="00B046DC">
      <w:pPr>
        <w:jc w:val="both"/>
      </w:pPr>
      <w:r>
        <w:t xml:space="preserve">         Контактный телефон приемной администрации округа: (86542) 2-23-60.</w:t>
      </w:r>
    </w:p>
    <w:p w:rsidR="00B046DC" w:rsidRDefault="00B046DC" w:rsidP="00B046DC">
      <w:pPr>
        <w:autoSpaceDE w:val="0"/>
        <w:autoSpaceDN w:val="0"/>
        <w:adjustRightInd w:val="0"/>
        <w:jc w:val="both"/>
      </w:pPr>
      <w:r>
        <w:t xml:space="preserve">          Информацию о месте нахождения и графике работы отдела  можно получить на сайте администрации округа </w:t>
      </w:r>
      <w:hyperlink r:id="rId22" w:history="1">
        <w:r w:rsidRPr="000E451A">
          <w:rPr>
            <w:rStyle w:val="a6"/>
            <w:lang w:val="en-US"/>
          </w:rPr>
          <w:t>www</w:t>
        </w:r>
        <w:r w:rsidRPr="000E451A">
          <w:rPr>
            <w:rStyle w:val="a6"/>
          </w:rPr>
          <w:t>.</w:t>
        </w:r>
        <w:proofErr w:type="spellStart"/>
        <w:r w:rsidRPr="000E451A">
          <w:rPr>
            <w:rStyle w:val="a6"/>
            <w:lang w:val="en-US"/>
          </w:rPr>
          <w:t>ipatovo</w:t>
        </w:r>
        <w:proofErr w:type="spellEnd"/>
        <w:r w:rsidRPr="000E451A">
          <w:rPr>
            <w:rStyle w:val="a6"/>
          </w:rPr>
          <w:t>.</w:t>
        </w:r>
        <w:r w:rsidRPr="000E451A">
          <w:rPr>
            <w:rStyle w:val="a6"/>
            <w:lang w:val="en-US"/>
          </w:rPr>
          <w:t>org</w:t>
        </w:r>
      </w:hyperlink>
      <w:r w:rsidRPr="000E451A">
        <w:t xml:space="preserve">., по телефонам (8-86542) </w:t>
      </w:r>
      <w:r>
        <w:t>5</w:t>
      </w:r>
      <w:r w:rsidRPr="000E451A">
        <w:t>-</w:t>
      </w:r>
      <w:r>
        <w:t>67-04</w:t>
      </w:r>
      <w:r w:rsidRPr="000E451A">
        <w:t xml:space="preserve">, </w:t>
      </w:r>
      <w:r>
        <w:t>5</w:t>
      </w:r>
      <w:r w:rsidRPr="000E451A">
        <w:t>-</w:t>
      </w:r>
      <w:r>
        <w:t>67-99</w:t>
      </w:r>
      <w:r w:rsidRPr="000E451A">
        <w:t>.</w:t>
      </w:r>
    </w:p>
    <w:p w:rsidR="00B046DC" w:rsidRDefault="00B046DC" w:rsidP="00B046DC">
      <w:pPr>
        <w:autoSpaceDE w:val="0"/>
        <w:autoSpaceDN w:val="0"/>
        <w:adjustRightInd w:val="0"/>
        <w:jc w:val="both"/>
      </w:pPr>
      <w:r>
        <w:t xml:space="preserve">          Информацию о месте нахождения и графике работы МФЦ можно получить на сайте МФЦ</w:t>
      </w:r>
      <w:r w:rsidRPr="00A87BB3">
        <w:t xml:space="preserve">: </w:t>
      </w:r>
      <w:hyperlink r:id="rId23" w:history="1">
        <w:r w:rsidRPr="00A07553">
          <w:rPr>
            <w:rStyle w:val="a6"/>
            <w:lang w:val="en-US"/>
          </w:rPr>
          <w:t>www</w:t>
        </w:r>
        <w:r w:rsidRPr="00A07553">
          <w:rPr>
            <w:rStyle w:val="a6"/>
          </w:rPr>
          <w:t>.</w:t>
        </w:r>
        <w:proofErr w:type="spellStart"/>
        <w:r w:rsidRPr="00A07553">
          <w:rPr>
            <w:rStyle w:val="a6"/>
            <w:lang w:val="en-US"/>
          </w:rPr>
          <w:t>ipatovo</w:t>
        </w:r>
        <w:proofErr w:type="spellEnd"/>
        <w:r w:rsidRPr="00A07553">
          <w:rPr>
            <w:rStyle w:val="a6"/>
          </w:rPr>
          <w:t>.</w:t>
        </w:r>
        <w:proofErr w:type="spellStart"/>
        <w:r w:rsidRPr="00A07553">
          <w:rPr>
            <w:rStyle w:val="a6"/>
            <w:lang w:val="en-US"/>
          </w:rPr>
          <w:t>mfc</w:t>
        </w:r>
        <w:proofErr w:type="spellEnd"/>
        <w:r w:rsidRPr="00A07553">
          <w:rPr>
            <w:rStyle w:val="a6"/>
          </w:rPr>
          <w:t>26.</w:t>
        </w:r>
        <w:proofErr w:type="spellStart"/>
        <w:r w:rsidRPr="00A07553">
          <w:rPr>
            <w:rStyle w:val="a6"/>
            <w:lang w:val="en-US"/>
          </w:rPr>
          <w:t>ru</w:t>
        </w:r>
        <w:proofErr w:type="spellEnd"/>
      </w:hyperlink>
      <w:r>
        <w:t xml:space="preserve">. </w:t>
      </w:r>
    </w:p>
    <w:p w:rsidR="00B046DC" w:rsidRDefault="00B046DC" w:rsidP="00B046DC">
      <w:pPr>
        <w:jc w:val="both"/>
      </w:pPr>
      <w:r>
        <w:t xml:space="preserve">         Контактный телефон МФЦ: (86542) 5-78-64.</w:t>
      </w:r>
    </w:p>
    <w:p w:rsidR="00B046DC" w:rsidRDefault="00B046DC" w:rsidP="00B046DC">
      <w:pPr>
        <w:autoSpaceDE w:val="0"/>
        <w:autoSpaceDN w:val="0"/>
        <w:adjustRightInd w:val="0"/>
        <w:jc w:val="both"/>
      </w:pPr>
      <w:r>
        <w:t xml:space="preserve">         Справочный телефон отдела о порядке предоставления муниципальной услуги</w:t>
      </w:r>
      <w:r w:rsidRPr="000E451A">
        <w:t xml:space="preserve">: (8-86542) </w:t>
      </w:r>
      <w:r>
        <w:t>5</w:t>
      </w:r>
      <w:r w:rsidRPr="000E451A">
        <w:t>-</w:t>
      </w:r>
      <w:r>
        <w:t>67-04</w:t>
      </w:r>
      <w:r w:rsidRPr="000E451A">
        <w:t xml:space="preserve">, </w:t>
      </w:r>
      <w:r>
        <w:t>5</w:t>
      </w:r>
      <w:r w:rsidRPr="000E451A">
        <w:t>-</w:t>
      </w:r>
      <w:r>
        <w:t>67-99</w:t>
      </w:r>
      <w:r w:rsidRPr="000E451A">
        <w:t>.</w:t>
      </w:r>
    </w:p>
    <w:p w:rsidR="00B046DC" w:rsidRDefault="00B046DC" w:rsidP="00B046DC">
      <w:pPr>
        <w:jc w:val="both"/>
      </w:pPr>
      <w:r>
        <w:t xml:space="preserve">         Справочный телефон МФЦ о порядке предоставления муниципальной услуги: (86542) 5-78-64.</w:t>
      </w:r>
    </w:p>
    <w:p w:rsidR="00B046DC" w:rsidRDefault="00B046DC" w:rsidP="00B046DC">
      <w:pPr>
        <w:jc w:val="both"/>
      </w:pPr>
      <w:r>
        <w:t xml:space="preserve">         1.3.5. Порядок получения информации заявителем по вопросам предоставления муниципальной услуги.</w:t>
      </w:r>
    </w:p>
    <w:p w:rsidR="00B046DC" w:rsidRDefault="00B046DC" w:rsidP="00B046DC">
      <w:pPr>
        <w:jc w:val="both"/>
      </w:pPr>
      <w:r>
        <w:t xml:space="preserve">         Получение информации по вопросам предоставления муниципальной услуги, а также сведений о ходе предоставления муниципальной услуги в администрации округа осуществляется:</w:t>
      </w:r>
    </w:p>
    <w:p w:rsidR="00B046DC" w:rsidRDefault="00B046DC" w:rsidP="00B046DC">
      <w:pPr>
        <w:pStyle w:val="ConsPlusNormal"/>
        <w:ind w:firstLine="540"/>
        <w:jc w:val="both"/>
      </w:pPr>
      <w:r>
        <w:rPr>
          <w:rFonts w:ascii="Times New Roman" w:hAnsi="Times New Roman" w:cs="Times New Roman"/>
          <w:sz w:val="28"/>
          <w:szCs w:val="28"/>
        </w:rPr>
        <w:t>- лично в администрацию округа либо в МФЦ;</w:t>
      </w:r>
    </w:p>
    <w:p w:rsidR="00B046DC" w:rsidRDefault="00B046DC" w:rsidP="00B046DC">
      <w:pPr>
        <w:autoSpaceDE w:val="0"/>
        <w:autoSpaceDN w:val="0"/>
        <w:adjustRightInd w:val="0"/>
        <w:jc w:val="both"/>
      </w:pPr>
      <w:r>
        <w:t xml:space="preserve">- устно по телефону: </w:t>
      </w:r>
      <w:r w:rsidRPr="000E451A">
        <w:t xml:space="preserve">(8-86542) </w:t>
      </w:r>
      <w:r>
        <w:t>5</w:t>
      </w:r>
      <w:r w:rsidRPr="000E451A">
        <w:t>-</w:t>
      </w:r>
      <w:r>
        <w:t>67-04</w:t>
      </w:r>
      <w:r w:rsidRPr="000E451A">
        <w:t xml:space="preserve">, </w:t>
      </w:r>
      <w:r>
        <w:t>5</w:t>
      </w:r>
      <w:r w:rsidRPr="000E451A">
        <w:t>-</w:t>
      </w:r>
      <w:r>
        <w:t>67-99.</w:t>
      </w:r>
    </w:p>
    <w:p w:rsidR="00B046DC" w:rsidRDefault="00B046DC" w:rsidP="00B046DC">
      <w:pPr>
        <w:pStyle w:val="ConsPlusNormal"/>
        <w:ind w:firstLine="540"/>
        <w:jc w:val="both"/>
      </w:pPr>
      <w:r>
        <w:rPr>
          <w:rFonts w:ascii="Times New Roman" w:hAnsi="Times New Roman" w:cs="Times New Roman"/>
          <w:sz w:val="28"/>
          <w:szCs w:val="28"/>
        </w:rPr>
        <w:t>- в письменной форме путем направления почтовых отправлений в администрацию округа либо в МФЦ;</w:t>
      </w:r>
    </w:p>
    <w:p w:rsidR="00B046DC" w:rsidRDefault="00B046DC" w:rsidP="00B046DC">
      <w:pPr>
        <w:pStyle w:val="ConsPlusNormal"/>
        <w:tabs>
          <w:tab w:val="left" w:pos="7710"/>
        </w:tabs>
        <w:ind w:firstLine="540"/>
        <w:jc w:val="both"/>
      </w:pPr>
      <w:r>
        <w:rPr>
          <w:rFonts w:ascii="Times New Roman" w:hAnsi="Times New Roman" w:cs="Times New Roman"/>
          <w:sz w:val="28"/>
          <w:szCs w:val="28"/>
        </w:rPr>
        <w:t>- в форме электронного документа:</w:t>
      </w:r>
      <w:r>
        <w:rPr>
          <w:rFonts w:ascii="Times New Roman" w:hAnsi="Times New Roman" w:cs="Times New Roman"/>
          <w:sz w:val="28"/>
          <w:szCs w:val="28"/>
        </w:rPr>
        <w:tab/>
      </w:r>
    </w:p>
    <w:p w:rsidR="00B046DC" w:rsidRDefault="00B046DC" w:rsidP="00B046DC">
      <w:pPr>
        <w:jc w:val="both"/>
      </w:pPr>
      <w:r>
        <w:tab/>
        <w:t xml:space="preserve">с использованием электронной почты </w:t>
      </w:r>
      <w:hyperlink r:id="rId24" w:history="1">
        <w:r>
          <w:rPr>
            <w:rStyle w:val="a6"/>
            <w:lang w:val="en-US"/>
          </w:rPr>
          <w:t>admipatovo</w:t>
        </w:r>
      </w:hyperlink>
      <w:hyperlink r:id="rId25" w:history="1">
        <w:r>
          <w:rPr>
            <w:rStyle w:val="a6"/>
          </w:rPr>
          <w:t>@</w:t>
        </w:r>
      </w:hyperlink>
      <w:hyperlink r:id="rId26" w:history="1">
        <w:r>
          <w:rPr>
            <w:rStyle w:val="a6"/>
            <w:lang w:val="en-US"/>
          </w:rPr>
          <w:t>yandex</w:t>
        </w:r>
      </w:hyperlink>
      <w:hyperlink r:id="rId27" w:history="1">
        <w:r>
          <w:rPr>
            <w:rStyle w:val="a6"/>
          </w:rPr>
          <w:t>.</w:t>
        </w:r>
      </w:hyperlink>
      <w:hyperlink r:id="rId28" w:history="1">
        <w:r>
          <w:rPr>
            <w:rStyle w:val="a6"/>
            <w:lang w:val="en-US"/>
          </w:rPr>
          <w:t>ru</w:t>
        </w:r>
      </w:hyperlink>
      <w:r>
        <w:t xml:space="preserve">, </w:t>
      </w:r>
      <w:hyperlink r:id="rId29" w:history="1">
        <w:r>
          <w:rPr>
            <w:rStyle w:val="a6"/>
            <w:lang w:val="en-US"/>
          </w:rPr>
          <w:t>mfc</w:t>
        </w:r>
      </w:hyperlink>
      <w:hyperlink r:id="rId30" w:history="1">
        <w:r>
          <w:rPr>
            <w:rStyle w:val="a6"/>
          </w:rPr>
          <w:t>-</w:t>
        </w:r>
      </w:hyperlink>
      <w:hyperlink r:id="rId31" w:history="1">
        <w:r>
          <w:rPr>
            <w:rStyle w:val="a6"/>
            <w:lang w:val="en-US"/>
          </w:rPr>
          <w:t>ip</w:t>
        </w:r>
      </w:hyperlink>
      <w:hyperlink r:id="rId32" w:history="1">
        <w:r>
          <w:rPr>
            <w:rStyle w:val="a6"/>
          </w:rPr>
          <w:t>@</w:t>
        </w:r>
      </w:hyperlink>
      <w:hyperlink r:id="rId33" w:history="1">
        <w:r>
          <w:rPr>
            <w:rStyle w:val="a6"/>
            <w:lang w:val="en-US"/>
          </w:rPr>
          <w:t>yandex</w:t>
        </w:r>
      </w:hyperlink>
      <w:hyperlink r:id="rId34" w:history="1">
        <w:r>
          <w:rPr>
            <w:rStyle w:val="a6"/>
          </w:rPr>
          <w:t>.</w:t>
        </w:r>
      </w:hyperlink>
      <w:hyperlink r:id="rId35" w:history="1">
        <w:r>
          <w:rPr>
            <w:rStyle w:val="a6"/>
            <w:lang w:val="en-US"/>
          </w:rPr>
          <w:t>ru</w:t>
        </w:r>
      </w:hyperlink>
      <w:r>
        <w:t>.</w:t>
      </w:r>
    </w:p>
    <w:p w:rsidR="00B046DC" w:rsidRDefault="00B046DC" w:rsidP="00B046DC">
      <w:pPr>
        <w:jc w:val="both"/>
      </w:pPr>
      <w:r>
        <w:t xml:space="preserve">       -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t>www.gosuslugi.ru</w:t>
      </w:r>
      <w:proofErr w:type="spellEnd"/>
      <w:r>
        <w:t>»  (далее – Единый портал), государственной системы «Портал государственных услуг Ставропольского края» 26gosuslugi.ru (далее – Региональный портал), универсальной электронной карты.</w:t>
      </w:r>
    </w:p>
    <w:p w:rsidR="00B046DC" w:rsidRPr="00827B55" w:rsidRDefault="00B046DC" w:rsidP="00B046DC">
      <w:pPr>
        <w:jc w:val="both"/>
      </w:pPr>
      <w:r>
        <w:t xml:space="preserve">         </w:t>
      </w:r>
      <w:r w:rsidRPr="00827B55">
        <w:t>Консультации (справки) по вопросам предоставления муниципальной услуги предоставляются специалистам</w:t>
      </w:r>
      <w:r>
        <w:t>и отдела</w:t>
      </w:r>
      <w:r w:rsidRPr="00827B55">
        <w:t>. Консультации предоставляются по следующим вопросам:</w:t>
      </w:r>
    </w:p>
    <w:p w:rsidR="00B046DC" w:rsidRPr="00827B55" w:rsidRDefault="00B046DC" w:rsidP="00B046DC">
      <w:pPr>
        <w:jc w:val="both"/>
      </w:pPr>
      <w:r w:rsidRPr="00827B55">
        <w:lastRenderedPageBreak/>
        <w:t xml:space="preserve">        по перечню документов, необходимых для предоставления муниципальной услуги;</w:t>
      </w:r>
    </w:p>
    <w:p w:rsidR="00B046DC" w:rsidRPr="00827B55" w:rsidRDefault="00B046DC" w:rsidP="00B046DC">
      <w:pPr>
        <w:jc w:val="both"/>
      </w:pPr>
      <w:r w:rsidRPr="00827B55">
        <w:t xml:space="preserve">        по источнику получения документов, необходимых для предоставления муниципальной услуги;</w:t>
      </w:r>
    </w:p>
    <w:p w:rsidR="00B046DC" w:rsidRPr="00827B55" w:rsidRDefault="00B046DC" w:rsidP="00B046DC">
      <w:pPr>
        <w:jc w:val="both"/>
      </w:pPr>
      <w:r w:rsidRPr="00827B55">
        <w:t xml:space="preserve">        о периоде предоставления муниципальной услуги;</w:t>
      </w:r>
    </w:p>
    <w:p w:rsidR="00B046DC" w:rsidRPr="00827B55" w:rsidRDefault="00B046DC" w:rsidP="00B046DC">
      <w:pPr>
        <w:jc w:val="both"/>
      </w:pPr>
      <w:r w:rsidRPr="00827B55">
        <w:t xml:space="preserve">        о времени приема и выдачи документов;</w:t>
      </w:r>
    </w:p>
    <w:p w:rsidR="00B046DC" w:rsidRPr="00827B55" w:rsidRDefault="00B046DC" w:rsidP="00B046DC">
      <w:pPr>
        <w:jc w:val="both"/>
      </w:pPr>
      <w:r w:rsidRPr="00827B55">
        <w:t xml:space="preserve">         о порядке обжалования действий (бездействия) и решений, осуществляемых и принимаемых в ходе предоставления муниципальной услуги.</w:t>
      </w:r>
    </w:p>
    <w:p w:rsidR="00B046DC" w:rsidRDefault="00B046DC" w:rsidP="00B046DC">
      <w:pPr>
        <w:jc w:val="both"/>
      </w:pPr>
      <w:r w:rsidRPr="00827B55">
        <w:t xml:space="preserve">         Порядок получения информации заявителем по вопросам предоставления муниципальной услуги.</w:t>
      </w:r>
    </w:p>
    <w:p w:rsidR="00B046DC" w:rsidRDefault="00B046DC" w:rsidP="00B046DC">
      <w:pPr>
        <w:jc w:val="both"/>
      </w:pPr>
      <w:r>
        <w:t xml:space="preserve">         Информирование о ходе предоставления муниципальной услуги осуществляется специалистами отдела при личном контакте с заявителями, посредством почтовой, телефонной связи и электронной почты или при использовании Единого портала, Регионального портала.</w:t>
      </w:r>
    </w:p>
    <w:p w:rsidR="00B046DC" w:rsidRDefault="00B046DC" w:rsidP="00B046DC">
      <w:pPr>
        <w:jc w:val="both"/>
      </w:pPr>
      <w:r>
        <w:t xml:space="preserve">         Для получения сведений о ходе предоставления муниципальной услуги заявителем указываются (называются) дата и входящий номер полученной при подаче документов расписки.</w:t>
      </w:r>
    </w:p>
    <w:p w:rsidR="00B046DC" w:rsidRDefault="00B046DC" w:rsidP="00B046DC">
      <w:pPr>
        <w:jc w:val="both"/>
      </w:pPr>
      <w:r>
        <w:t xml:space="preserve">         При консультировании по телефону либо при непосредственном обращении граждан в отдел, должностные лица дают исчерпывающую информацию по вопросам предоставления муниципальной услуги. Если специалист отдела, принявший телефонный звонок, не имеет возможности ответить на поставленный вопрос, он должен сообщить заявителю номер телефона, по которому можно получить необходимую информацию.</w:t>
      </w:r>
    </w:p>
    <w:p w:rsidR="00B046DC" w:rsidRPr="003D1C9B" w:rsidRDefault="00B046DC" w:rsidP="00B046DC">
      <w:pPr>
        <w:jc w:val="both"/>
      </w:pPr>
      <w:r>
        <w:t xml:space="preserve">        По обращениям, поступившим по электронной почте, информация по процедуре предоставления муниципальной услуги направляется на электронный адрес заявителя в срок, не превышающий двух дней со дня поступления обращения.</w:t>
      </w:r>
    </w:p>
    <w:p w:rsidR="00B046DC" w:rsidRDefault="00B046DC" w:rsidP="00B046DC">
      <w:pPr>
        <w:pStyle w:val="ConsPlusNormal"/>
        <w:ind w:firstLine="540"/>
        <w:jc w:val="both"/>
      </w:pPr>
      <w:r>
        <w:rPr>
          <w:rFonts w:ascii="Times New Roman" w:hAnsi="Times New Roman" w:cs="Times New Roman"/>
          <w:sz w:val="28"/>
          <w:szCs w:val="28"/>
        </w:rPr>
        <w:t>Информация предоставляется бесплатно.</w:t>
      </w:r>
    </w:p>
    <w:p w:rsidR="00B046DC" w:rsidRPr="00DD6CEC" w:rsidRDefault="00B046DC" w:rsidP="00B046DC">
      <w:pPr>
        <w:pStyle w:val="ConsPlusNormal"/>
        <w:ind w:firstLine="540"/>
        <w:jc w:val="both"/>
      </w:pPr>
      <w:r w:rsidRPr="00DD6CEC">
        <w:rPr>
          <w:rFonts w:ascii="Times New Roman" w:hAnsi="Times New Roman" w:cs="Times New Roman"/>
          <w:sz w:val="28"/>
          <w:szCs w:val="28"/>
        </w:rPr>
        <w:t>Основными требованиями к информированию заявителей о порядке предоставления муниципальной услуги (далее - информирование) являются: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достоверность предоставляемой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четкость изложения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полнота предоставления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удобство и доступность получения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оперативность предоставления информации.</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Предоставление информации осуществляется в виде:</w:t>
      </w:r>
    </w:p>
    <w:p w:rsidR="00B046DC" w:rsidRPr="00DD6CEC" w:rsidRDefault="00B046DC" w:rsidP="00B046DC">
      <w:pPr>
        <w:pStyle w:val="ConsPlusNormal"/>
        <w:ind w:firstLine="540"/>
        <w:jc w:val="both"/>
      </w:pPr>
      <w:r w:rsidRPr="00DD6CEC">
        <w:rPr>
          <w:rFonts w:ascii="Times New Roman" w:hAnsi="Times New Roman" w:cs="Times New Roman"/>
          <w:sz w:val="28"/>
          <w:szCs w:val="28"/>
        </w:rPr>
        <w:t>индивидуального информирования заявителей;</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публичного информирования заявителей.</w:t>
      </w:r>
    </w:p>
    <w:p w:rsidR="00B046DC" w:rsidRPr="00DD6CEC" w:rsidRDefault="00B046DC" w:rsidP="00B046DC">
      <w:pPr>
        <w:pStyle w:val="ConsPlusNormal"/>
        <w:ind w:firstLine="540"/>
        <w:jc w:val="both"/>
      </w:pPr>
      <w:r w:rsidRPr="00DD6CEC">
        <w:rPr>
          <w:rFonts w:ascii="Times New Roman" w:hAnsi="Times New Roman" w:cs="Times New Roman"/>
          <w:sz w:val="28"/>
          <w:szCs w:val="28"/>
        </w:rPr>
        <w:t>Информирование проводится в форме:</w:t>
      </w:r>
    </w:p>
    <w:p w:rsidR="00B046DC" w:rsidRPr="00DD6CEC" w:rsidRDefault="00B046DC" w:rsidP="00B046DC">
      <w:pPr>
        <w:pStyle w:val="ConsPlusNormal"/>
        <w:ind w:firstLine="540"/>
        <w:jc w:val="both"/>
      </w:pPr>
      <w:r w:rsidRPr="00DD6CEC">
        <w:rPr>
          <w:rFonts w:ascii="Times New Roman" w:hAnsi="Times New Roman" w:cs="Times New Roman"/>
          <w:sz w:val="28"/>
          <w:szCs w:val="28"/>
        </w:rPr>
        <w:t>устного информирования;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письменного информирования.</w:t>
      </w:r>
    </w:p>
    <w:p w:rsidR="00B046DC" w:rsidRPr="00DD6CEC" w:rsidRDefault="00B046DC" w:rsidP="00B046DC">
      <w:pPr>
        <w:pStyle w:val="ConsPlusNormal"/>
        <w:ind w:firstLine="540"/>
        <w:jc w:val="both"/>
      </w:pPr>
      <w:r w:rsidRPr="00DD6CEC">
        <w:rPr>
          <w:rFonts w:ascii="Times New Roman" w:hAnsi="Times New Roman" w:cs="Times New Roman"/>
          <w:sz w:val="28"/>
          <w:szCs w:val="28"/>
        </w:rPr>
        <w:t xml:space="preserve"> Индивидуальное устное информирование заявителей обеспечивается должностными лицами лично и посредством телефонной связи.</w:t>
      </w:r>
    </w:p>
    <w:p w:rsidR="00B046DC" w:rsidRPr="00DD6CEC" w:rsidRDefault="00B046DC" w:rsidP="00B046DC">
      <w:pPr>
        <w:pStyle w:val="ConsPlusNormal"/>
        <w:ind w:firstLine="540"/>
        <w:jc w:val="both"/>
      </w:pPr>
      <w:r w:rsidRPr="00DD6CEC">
        <w:rPr>
          <w:rFonts w:ascii="Times New Roman" w:hAnsi="Times New Roman" w:cs="Times New Roman"/>
          <w:sz w:val="28"/>
          <w:szCs w:val="28"/>
        </w:rPr>
        <w:t xml:space="preserve"> При индивидуальном устном информировании лично время ожидания заявителя в очереди не должно превышать 15 минут.</w:t>
      </w:r>
    </w:p>
    <w:p w:rsidR="00B046DC" w:rsidRPr="004843CC" w:rsidRDefault="00B046DC" w:rsidP="00B046DC">
      <w:pPr>
        <w:pStyle w:val="ConsPlusNormal"/>
        <w:ind w:firstLine="540"/>
        <w:jc w:val="both"/>
        <w:rPr>
          <w:rFonts w:ascii="Times New Roman" w:hAnsi="Times New Roman" w:cs="Times New Roman"/>
          <w:sz w:val="28"/>
          <w:szCs w:val="28"/>
        </w:rPr>
      </w:pPr>
      <w:r w:rsidRPr="00DD6CEC">
        <w:rPr>
          <w:rFonts w:ascii="Times New Roman" w:hAnsi="Times New Roman" w:cs="Times New Roman"/>
          <w:sz w:val="28"/>
          <w:szCs w:val="28"/>
        </w:rPr>
        <w:lastRenderedPageBreak/>
        <w:t>На индивидуальное устное информирование лично каждого заявителя должностными лицами, осуществляющими информирование, выделяется не более 15 минут.</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При индивидуальном устном информировании посредством телефонной связи ответ на телефонный звонок 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начинают с информации о наименовании органа, в который позвонил гражданин</w:t>
      </w:r>
      <w:r>
        <w:rPr>
          <w:rFonts w:ascii="Times New Roman" w:hAnsi="Times New Roman" w:cs="Times New Roman"/>
          <w:sz w:val="28"/>
          <w:szCs w:val="28"/>
        </w:rPr>
        <w:t>, своей фамилии, имени, отчества</w:t>
      </w:r>
      <w:r w:rsidRPr="00DD6CEC">
        <w:rPr>
          <w:rFonts w:ascii="Times New Roman" w:hAnsi="Times New Roman" w:cs="Times New Roman"/>
          <w:sz w:val="28"/>
          <w:szCs w:val="28"/>
        </w:rPr>
        <w:t xml:space="preserve"> и должности. Время телефонного разговора не должно превышать 15 минут.</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При устном обращении заявителя 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дают ответ на поставленные вопросы самостоятельно.</w:t>
      </w:r>
    </w:p>
    <w:p w:rsidR="00B046DC" w:rsidRPr="00DD6CEC" w:rsidRDefault="00B046DC" w:rsidP="00B046DC">
      <w:pPr>
        <w:pStyle w:val="ConsPlusNormal"/>
        <w:ind w:firstLine="540"/>
        <w:jc w:val="both"/>
      </w:pPr>
      <w:proofErr w:type="gramStart"/>
      <w:r w:rsidRPr="00DD6CEC">
        <w:rPr>
          <w:rFonts w:ascii="Times New Roman" w:hAnsi="Times New Roman" w:cs="Times New Roman"/>
          <w:sz w:val="28"/>
          <w:szCs w:val="28"/>
        </w:rPr>
        <w:t>При невозможности должностных лиц</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принявших телефонный звонок, самостоятельно ответить на поставленные вопросы, предлагают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 интересующую заявителя информацию.</w:t>
      </w:r>
      <w:proofErr w:type="gramEnd"/>
    </w:p>
    <w:p w:rsidR="00B046DC" w:rsidRPr="00DD6CEC" w:rsidRDefault="00B046DC" w:rsidP="00B046DC">
      <w:pPr>
        <w:pStyle w:val="ConsPlusNormal"/>
        <w:ind w:firstLine="540"/>
        <w:jc w:val="both"/>
      </w:pPr>
      <w:r w:rsidRPr="00DD6CEC">
        <w:rPr>
          <w:rFonts w:ascii="Times New Roman" w:hAnsi="Times New Roman" w:cs="Times New Roman"/>
          <w:sz w:val="28"/>
          <w:szCs w:val="28"/>
        </w:rPr>
        <w:t>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должны:</w:t>
      </w:r>
    </w:p>
    <w:p w:rsidR="00B046DC" w:rsidRPr="00DD6CEC" w:rsidRDefault="00B046DC" w:rsidP="00B046DC">
      <w:pPr>
        <w:pStyle w:val="ConsPlusNormal"/>
        <w:ind w:firstLine="540"/>
        <w:jc w:val="both"/>
      </w:pPr>
      <w:r w:rsidRPr="00DD6CEC">
        <w:rPr>
          <w:rFonts w:ascii="Times New Roman" w:hAnsi="Times New Roman" w:cs="Times New Roman"/>
          <w:sz w:val="28"/>
          <w:szCs w:val="28"/>
        </w:rPr>
        <w:t>корректно и внимательно относиться к заявителям;</w:t>
      </w:r>
    </w:p>
    <w:p w:rsidR="00B046DC" w:rsidRPr="00DD6CEC" w:rsidRDefault="00B046DC" w:rsidP="00B046DC">
      <w:pPr>
        <w:pStyle w:val="ConsPlusNormal"/>
        <w:ind w:firstLine="540"/>
        <w:jc w:val="both"/>
      </w:pPr>
      <w:r w:rsidRPr="00DD6CEC">
        <w:rPr>
          <w:rFonts w:ascii="Times New Roman" w:hAnsi="Times New Roman" w:cs="Times New Roman"/>
          <w:sz w:val="28"/>
          <w:szCs w:val="28"/>
        </w:rPr>
        <w:t>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w:t>
      </w:r>
    </w:p>
    <w:p w:rsidR="00B046DC" w:rsidRPr="00DD6CEC" w:rsidRDefault="00B046DC" w:rsidP="00B046DC">
      <w:pPr>
        <w:pStyle w:val="ConsPlusNormal"/>
        <w:ind w:firstLine="540"/>
        <w:jc w:val="both"/>
      </w:pPr>
      <w:r w:rsidRPr="00DD6CEC">
        <w:rPr>
          <w:rFonts w:ascii="Times New Roman" w:hAnsi="Times New Roman" w:cs="Times New Roman"/>
          <w:sz w:val="28"/>
          <w:szCs w:val="28"/>
        </w:rPr>
        <w:t>в конце информирования кратко подвести итоги и перечислить меры, которые надо принять заявителю (кто именно, когда и что должен сделать).</w:t>
      </w:r>
    </w:p>
    <w:p w:rsidR="00B046DC" w:rsidRPr="00DD6CEC" w:rsidRDefault="00B046DC" w:rsidP="00B046DC">
      <w:pPr>
        <w:pStyle w:val="ConsPlusNormal"/>
        <w:ind w:firstLine="540"/>
        <w:jc w:val="both"/>
      </w:pPr>
      <w:r w:rsidRPr="00DD6CEC">
        <w:rPr>
          <w:rFonts w:ascii="Times New Roman" w:hAnsi="Times New Roman" w:cs="Times New Roman"/>
          <w:sz w:val="28"/>
          <w:szCs w:val="28"/>
        </w:rPr>
        <w:t>Должностные лица</w:t>
      </w:r>
      <w:r>
        <w:rPr>
          <w:rFonts w:ascii="Times New Roman" w:hAnsi="Times New Roman" w:cs="Times New Roman"/>
          <w:sz w:val="28"/>
          <w:szCs w:val="28"/>
        </w:rPr>
        <w:t xml:space="preserve"> отдела</w:t>
      </w:r>
      <w:r w:rsidRPr="00DD6CEC">
        <w:rPr>
          <w:rFonts w:ascii="Times New Roman" w:hAnsi="Times New Roman" w:cs="Times New Roman"/>
          <w:sz w:val="28"/>
          <w:szCs w:val="28"/>
        </w:rPr>
        <w:t>, осуществляющие информирование, не вправе осуществлять информирование заявителей, выходящее за рамки информирования от стандартных процедур и условий оказания муниципальной услуги и влияющее прямо или косвенно на индивидуальное решение заявителя.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возможно короткие сроки, но не более 30 дней со дня поступления  обращения.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При индивидуальном письменном информировании ответы на письменные обращения заявителей даются в простой, четкой и понятной форме в письменном виде и должны содержать:</w:t>
      </w:r>
    </w:p>
    <w:p w:rsidR="00B046DC" w:rsidRPr="00DD6CEC" w:rsidRDefault="00B046DC" w:rsidP="00B046DC">
      <w:pPr>
        <w:pStyle w:val="ConsPlusNormal"/>
        <w:ind w:firstLine="540"/>
        <w:jc w:val="both"/>
      </w:pPr>
      <w:r w:rsidRPr="00DD6CEC">
        <w:rPr>
          <w:rFonts w:ascii="Times New Roman" w:hAnsi="Times New Roman" w:cs="Times New Roman"/>
          <w:sz w:val="28"/>
          <w:szCs w:val="28"/>
        </w:rPr>
        <w:t>ответы на поставленные вопросы;</w:t>
      </w:r>
    </w:p>
    <w:p w:rsidR="00B046DC" w:rsidRPr="00DD6CEC" w:rsidRDefault="00B046DC" w:rsidP="00B046DC">
      <w:pPr>
        <w:pStyle w:val="ConsPlusNormal"/>
        <w:ind w:firstLine="540"/>
        <w:jc w:val="both"/>
      </w:pPr>
      <w:r w:rsidRPr="00DD6CEC">
        <w:rPr>
          <w:rFonts w:ascii="Times New Roman" w:hAnsi="Times New Roman" w:cs="Times New Roman"/>
          <w:sz w:val="28"/>
          <w:szCs w:val="28"/>
        </w:rPr>
        <w:t>должность, фамилию и инициалы должностного лица, подписавшего ответ;</w:t>
      </w:r>
    </w:p>
    <w:p w:rsidR="00B046DC" w:rsidRPr="00DD6CEC" w:rsidRDefault="00B046DC" w:rsidP="00B046DC">
      <w:pPr>
        <w:pStyle w:val="ConsPlusNormal"/>
        <w:ind w:firstLine="540"/>
        <w:jc w:val="both"/>
      </w:pPr>
      <w:r w:rsidRPr="00DD6CEC">
        <w:rPr>
          <w:rFonts w:ascii="Times New Roman" w:hAnsi="Times New Roman" w:cs="Times New Roman"/>
          <w:sz w:val="28"/>
          <w:szCs w:val="28"/>
        </w:rPr>
        <w:t>фамилию и инициалы исполнителя;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наименование структурного подразделения-исполнителя;</w:t>
      </w:r>
    </w:p>
    <w:p w:rsidR="00B046DC" w:rsidRPr="00DD6CEC" w:rsidRDefault="00B046DC" w:rsidP="00B046DC">
      <w:pPr>
        <w:pStyle w:val="ConsPlusNormal"/>
        <w:ind w:firstLine="540"/>
        <w:jc w:val="both"/>
      </w:pPr>
      <w:r w:rsidRPr="00DD6CEC">
        <w:rPr>
          <w:rFonts w:ascii="Times New Roman" w:hAnsi="Times New Roman" w:cs="Times New Roman"/>
          <w:sz w:val="28"/>
          <w:szCs w:val="28"/>
        </w:rPr>
        <w:t>номер телефона исполнителя.</w:t>
      </w:r>
    </w:p>
    <w:p w:rsidR="00B046DC" w:rsidRPr="00DD6CEC" w:rsidRDefault="00B046DC" w:rsidP="00B046DC">
      <w:pPr>
        <w:autoSpaceDE w:val="0"/>
        <w:ind w:firstLine="540"/>
        <w:jc w:val="both"/>
      </w:pPr>
      <w:proofErr w:type="gramStart"/>
      <w:r w:rsidRPr="00DD6CEC">
        <w:t xml:space="preserve">Публичное информирование заявителей проводится посредством привлечения печатных средств массовой информации, а также путем размещения </w:t>
      </w:r>
      <w:r w:rsidRPr="00DD6CEC">
        <w:lastRenderedPageBreak/>
        <w:t>информационных материалов с использованием информационно-телекоммуникационной сети «Интернет» на официальном сайте администрации</w:t>
      </w:r>
      <w:r>
        <w:t xml:space="preserve"> округа</w:t>
      </w:r>
      <w:r w:rsidRPr="00DD6CEC">
        <w:t xml:space="preserve"> </w:t>
      </w:r>
      <w:r w:rsidRPr="00DD6CEC">
        <w:rPr>
          <w:rStyle w:val="a6"/>
          <w:lang w:val="en-US"/>
        </w:rPr>
        <w:t>www</w:t>
      </w:r>
      <w:r w:rsidRPr="00DD6CEC">
        <w:rPr>
          <w:rStyle w:val="a6"/>
        </w:rPr>
        <w:t>.</w:t>
      </w:r>
      <w:proofErr w:type="spellStart"/>
      <w:r w:rsidRPr="00DD6CEC">
        <w:rPr>
          <w:rStyle w:val="a6"/>
          <w:lang w:val="en-US"/>
        </w:rPr>
        <w:t>ipatovo</w:t>
      </w:r>
      <w:proofErr w:type="spellEnd"/>
      <w:r w:rsidRPr="00DD6CEC">
        <w:rPr>
          <w:rStyle w:val="a6"/>
        </w:rPr>
        <w:t>.</w:t>
      </w:r>
      <w:r w:rsidRPr="00DD6CEC">
        <w:rPr>
          <w:rStyle w:val="a6"/>
          <w:lang w:val="en-US"/>
        </w:rPr>
        <w:t>org</w:t>
      </w:r>
      <w:r w:rsidRPr="00DD6CEC">
        <w:t xml:space="preserve">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proofErr w:type="spellStart"/>
      <w:r w:rsidRPr="00DD6CEC">
        <w:t>www.gosuslugi.stavkray.ru</w:t>
      </w:r>
      <w:proofErr w:type="spellEnd"/>
      <w:proofErr w:type="gramEnd"/>
      <w:r w:rsidRPr="00DD6CEC">
        <w:t xml:space="preserve">) и на информационных стендах, размещаемых в </w:t>
      </w:r>
      <w:r>
        <w:t xml:space="preserve">помещениях по адресу: Ставропольский край, г. Ипатово, ул. </w:t>
      </w:r>
      <w:proofErr w:type="gramStart"/>
      <w:r>
        <w:t>Ленинградская</w:t>
      </w:r>
      <w:proofErr w:type="gramEnd"/>
      <w:r>
        <w:t>, 84 (далее - помещение).</w:t>
      </w:r>
    </w:p>
    <w:p w:rsidR="00B046DC" w:rsidRPr="00DD6CEC" w:rsidRDefault="00B046DC" w:rsidP="00B046DC">
      <w:pPr>
        <w:autoSpaceDE w:val="0"/>
        <w:ind w:firstLine="540"/>
      </w:pPr>
      <w:r w:rsidRPr="00DD6CEC">
        <w:t xml:space="preserve">На информационном стенде, расположенном в </w:t>
      </w:r>
      <w:r>
        <w:t>помещении,</w:t>
      </w:r>
      <w:r w:rsidRPr="00DD6CEC">
        <w:t xml:space="preserve"> размещается следующая информация:</w:t>
      </w:r>
    </w:p>
    <w:p w:rsidR="00B046DC" w:rsidRPr="00DD6CEC" w:rsidRDefault="00B046DC" w:rsidP="00B046DC">
      <w:pPr>
        <w:autoSpaceDE w:val="0"/>
        <w:ind w:firstLine="540"/>
      </w:pPr>
      <w:r w:rsidRPr="00DD6CEC">
        <w:t>- о перечне документов, необходимых для получения муниципальной услуги;</w:t>
      </w:r>
    </w:p>
    <w:p w:rsidR="00B046DC" w:rsidRPr="00DD6CEC" w:rsidRDefault="00B046DC" w:rsidP="00B046DC">
      <w:pPr>
        <w:autoSpaceDE w:val="0"/>
        <w:ind w:firstLine="540"/>
      </w:pPr>
      <w:r w:rsidRPr="00DD6CEC">
        <w:t>- о сроках предоставления муниципальной услуги;</w:t>
      </w:r>
    </w:p>
    <w:p w:rsidR="00B046DC" w:rsidRPr="00DD6CEC" w:rsidRDefault="00B046DC" w:rsidP="00B046DC">
      <w:pPr>
        <w:autoSpaceDE w:val="0"/>
        <w:ind w:firstLine="540"/>
        <w:jc w:val="both"/>
      </w:pPr>
      <w:r w:rsidRPr="00DD6CEC">
        <w:t>- о порядке обжалования решений и действий (бездействия) должностных лиц</w:t>
      </w:r>
      <w:r>
        <w:t xml:space="preserve"> отдела</w:t>
      </w:r>
      <w:r w:rsidRPr="00DD6CEC">
        <w:t>, участвующих в предоставлении муниципальной услуги;</w:t>
      </w:r>
    </w:p>
    <w:p w:rsidR="00B046DC" w:rsidRPr="00DD6CEC" w:rsidRDefault="00B046DC" w:rsidP="00B046DC">
      <w:pPr>
        <w:autoSpaceDE w:val="0"/>
        <w:ind w:firstLine="540"/>
      </w:pPr>
      <w:r w:rsidRPr="00DD6CEC">
        <w:t>- формы документов для заполнения;</w:t>
      </w:r>
    </w:p>
    <w:p w:rsidR="00B046DC" w:rsidRPr="00DD6CEC" w:rsidRDefault="00B046DC" w:rsidP="00B046DC">
      <w:pPr>
        <w:autoSpaceDE w:val="0"/>
        <w:ind w:firstLine="540"/>
      </w:pPr>
      <w:r w:rsidRPr="00DD6CEC">
        <w:t xml:space="preserve">Кроме того, размещается следующая информация на официальном сайте администрации округа </w:t>
      </w:r>
      <w:hyperlink r:id="rId36" w:history="1">
        <w:r w:rsidRPr="00DD6CEC">
          <w:rPr>
            <w:rStyle w:val="a6"/>
            <w:lang w:val="en-US"/>
          </w:rPr>
          <w:t>www</w:t>
        </w:r>
      </w:hyperlink>
      <w:hyperlink r:id="rId37" w:history="1">
        <w:r w:rsidRPr="00DD6CEC">
          <w:rPr>
            <w:rStyle w:val="a6"/>
          </w:rPr>
          <w:t>.</w:t>
        </w:r>
      </w:hyperlink>
      <w:hyperlink r:id="rId38" w:history="1">
        <w:proofErr w:type="spellStart"/>
        <w:r w:rsidRPr="00DD6CEC">
          <w:rPr>
            <w:rStyle w:val="a6"/>
            <w:lang w:val="en-US"/>
          </w:rPr>
          <w:t>ipatovo</w:t>
        </w:r>
        <w:proofErr w:type="spellEnd"/>
      </w:hyperlink>
      <w:hyperlink r:id="rId39" w:history="1">
        <w:r w:rsidRPr="00DD6CEC">
          <w:rPr>
            <w:rStyle w:val="a6"/>
          </w:rPr>
          <w:t>.</w:t>
        </w:r>
      </w:hyperlink>
      <w:hyperlink r:id="rId40" w:history="1">
        <w:r w:rsidRPr="00DD6CEC">
          <w:rPr>
            <w:rStyle w:val="a6"/>
            <w:lang w:val="en-US"/>
          </w:rPr>
          <w:t>org</w:t>
        </w:r>
      </w:hyperlink>
      <w:r w:rsidRPr="00DD6CEC">
        <w:t>.:</w:t>
      </w:r>
    </w:p>
    <w:p w:rsidR="00B046DC" w:rsidRPr="00DD6CEC" w:rsidRDefault="00B046DC" w:rsidP="00B046DC">
      <w:pPr>
        <w:autoSpaceDE w:val="0"/>
        <w:ind w:firstLine="540"/>
      </w:pPr>
      <w:r w:rsidRPr="00DD6CEC">
        <w:t>- полное наименование и полный почтовый адрес администрации округа;</w:t>
      </w:r>
    </w:p>
    <w:p w:rsidR="00B046DC" w:rsidRPr="00DD6CEC" w:rsidRDefault="00B046DC" w:rsidP="00B046DC">
      <w:pPr>
        <w:autoSpaceDE w:val="0"/>
        <w:ind w:firstLine="540"/>
      </w:pPr>
      <w:r w:rsidRPr="00DD6CEC">
        <w:t>- справочные телефоны, по которым можно получить информацию по порядку предоставления муниципальной услуги;</w:t>
      </w:r>
    </w:p>
    <w:p w:rsidR="00B046DC" w:rsidRPr="00DD6CEC" w:rsidRDefault="00B046DC" w:rsidP="00B046DC">
      <w:pPr>
        <w:autoSpaceDE w:val="0"/>
        <w:ind w:firstLine="540"/>
      </w:pPr>
      <w:r w:rsidRPr="00DD6CEC">
        <w:t>- адреса электронной почты администрации округа;</w:t>
      </w:r>
    </w:p>
    <w:p w:rsidR="00B046DC" w:rsidRDefault="00B046DC" w:rsidP="00B046DC">
      <w:pPr>
        <w:autoSpaceDE w:val="0"/>
        <w:ind w:firstLine="540"/>
      </w:pPr>
      <w:r w:rsidRPr="00DD6CEC">
        <w:t>- текст настоящего Административного регламента;</w:t>
      </w:r>
    </w:p>
    <w:p w:rsidR="00B046DC" w:rsidRDefault="00B046DC" w:rsidP="00B046DC">
      <w:pPr>
        <w:tabs>
          <w:tab w:val="left" w:pos="1418"/>
        </w:tabs>
        <w:autoSpaceDE w:val="0"/>
        <w:autoSpaceDN w:val="0"/>
        <w:adjustRightInd w:val="0"/>
        <w:ind w:firstLine="709"/>
        <w:jc w:val="both"/>
      </w:pPr>
    </w:p>
    <w:p w:rsidR="00B046DC" w:rsidRPr="00E15647" w:rsidRDefault="00B046DC" w:rsidP="00B046DC">
      <w:pPr>
        <w:tabs>
          <w:tab w:val="left" w:pos="1134"/>
        </w:tabs>
        <w:autoSpaceDE w:val="0"/>
        <w:spacing w:line="240" w:lineRule="exact"/>
        <w:jc w:val="both"/>
        <w:rPr>
          <w:highlight w:val="yellow"/>
        </w:rPr>
      </w:pPr>
    </w:p>
    <w:p w:rsidR="00B046DC" w:rsidRDefault="00B046DC" w:rsidP="00B046DC">
      <w:pPr>
        <w:spacing w:line="240" w:lineRule="exact"/>
        <w:jc w:val="center"/>
        <w:rPr>
          <w:sz w:val="10"/>
          <w:szCs w:val="10"/>
        </w:rPr>
      </w:pPr>
      <w:r>
        <w:t>2</w:t>
      </w:r>
      <w:r w:rsidRPr="00BA32B7">
        <w:t>. Стандарт предоставления муниципальной услуги</w:t>
      </w:r>
      <w:r>
        <w:t>.</w:t>
      </w:r>
    </w:p>
    <w:p w:rsidR="00B046DC" w:rsidRPr="00AD3EC8" w:rsidRDefault="00B046DC" w:rsidP="00B046DC">
      <w:pPr>
        <w:spacing w:line="240" w:lineRule="exact"/>
        <w:jc w:val="center"/>
        <w:rPr>
          <w:sz w:val="10"/>
          <w:szCs w:val="10"/>
        </w:rPr>
      </w:pPr>
    </w:p>
    <w:p w:rsidR="00725817" w:rsidRPr="00AD3EC8" w:rsidRDefault="00725817" w:rsidP="00725817">
      <w:pPr>
        <w:spacing w:line="240" w:lineRule="exact"/>
        <w:jc w:val="center"/>
        <w:rPr>
          <w:sz w:val="10"/>
          <w:szCs w:val="10"/>
        </w:rPr>
      </w:pPr>
    </w:p>
    <w:p w:rsidR="00725817" w:rsidRDefault="00725817" w:rsidP="005C37A8">
      <w:pPr>
        <w:spacing w:line="240" w:lineRule="exact"/>
        <w:jc w:val="both"/>
      </w:pPr>
      <w:r>
        <w:t xml:space="preserve">2.1. </w:t>
      </w:r>
      <w:r w:rsidRPr="005C4AF5">
        <w:t>Наименование муниципальной услуги</w:t>
      </w:r>
      <w:r>
        <w:t xml:space="preserve">: </w:t>
      </w:r>
      <w:r w:rsidR="005C37A8">
        <w:t>«</w:t>
      </w:r>
      <w:r w:rsidR="005C37A8" w:rsidRPr="002E7D5A">
        <w:t>Принятие решения о подготовке и утверждении документации по планировки территории</w:t>
      </w:r>
      <w:r w:rsidR="005C37A8">
        <w:t>»</w:t>
      </w:r>
      <w:r>
        <w:t>.</w:t>
      </w:r>
    </w:p>
    <w:p w:rsidR="00725817" w:rsidRPr="00E15647" w:rsidRDefault="00725817" w:rsidP="00725817">
      <w:pPr>
        <w:pStyle w:val="ConsPlusNormal"/>
        <w:widowControl/>
        <w:ind w:firstLine="540"/>
        <w:jc w:val="both"/>
        <w:rPr>
          <w:sz w:val="28"/>
          <w:szCs w:val="28"/>
          <w:highlight w:val="yellow"/>
        </w:rPr>
      </w:pPr>
    </w:p>
    <w:p w:rsidR="0016660B" w:rsidRPr="005539BE" w:rsidRDefault="0016660B" w:rsidP="0016660B">
      <w:pPr>
        <w:pStyle w:val="ae"/>
        <w:spacing w:before="0" w:after="0"/>
        <w:jc w:val="both"/>
        <w:rPr>
          <w:sz w:val="28"/>
          <w:szCs w:val="28"/>
        </w:rPr>
      </w:pPr>
      <w:r w:rsidRPr="005539BE">
        <w:rPr>
          <w:sz w:val="28"/>
          <w:szCs w:val="28"/>
        </w:rPr>
        <w:t xml:space="preserve">2.2. </w:t>
      </w:r>
      <w:r w:rsidRPr="005539BE">
        <w:rPr>
          <w:color w:val="000000"/>
          <w:sz w:val="28"/>
          <w:szCs w:val="28"/>
        </w:rPr>
        <w:t>Наименование отдела или структурного подразделения администрации городского округа, предоставляющего муниципальную услугу, а также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r w:rsidRPr="005539BE">
        <w:rPr>
          <w:sz w:val="28"/>
          <w:szCs w:val="28"/>
        </w:rPr>
        <w:tab/>
      </w:r>
      <w:r w:rsidR="005C37A8">
        <w:rPr>
          <w:sz w:val="28"/>
          <w:szCs w:val="28"/>
        </w:rPr>
        <w:t xml:space="preserve">. </w:t>
      </w:r>
      <w:r w:rsidRPr="005539BE">
        <w:rPr>
          <w:sz w:val="28"/>
          <w:szCs w:val="28"/>
        </w:rPr>
        <w:t>Муниципальная услуга предоставляется непосредственно Отделом.</w:t>
      </w:r>
    </w:p>
    <w:p w:rsidR="0016660B" w:rsidRDefault="0016660B" w:rsidP="0016660B">
      <w:pPr>
        <w:pStyle w:val="3"/>
        <w:spacing w:after="0"/>
        <w:ind w:firstLine="708"/>
        <w:jc w:val="both"/>
        <w:rPr>
          <w:sz w:val="28"/>
          <w:szCs w:val="28"/>
        </w:rPr>
      </w:pPr>
      <w:r w:rsidRPr="001B1E75">
        <w:rPr>
          <w:sz w:val="28"/>
          <w:szCs w:val="28"/>
        </w:rPr>
        <w:t>Рассмотрение заявлений о предоставлении муниципальной услуги и подготовка соответствующих проектов муниципальных актов осуществляют</w:t>
      </w:r>
      <w:r>
        <w:rPr>
          <w:sz w:val="28"/>
          <w:szCs w:val="28"/>
        </w:rPr>
        <w:t>ся в Отделе</w:t>
      </w:r>
      <w:r w:rsidRPr="001B1E75">
        <w:rPr>
          <w:sz w:val="28"/>
          <w:szCs w:val="28"/>
        </w:rPr>
        <w:t xml:space="preserve">. </w:t>
      </w:r>
    </w:p>
    <w:p w:rsidR="0016660B" w:rsidRPr="0057215A" w:rsidRDefault="0016660B" w:rsidP="0016660B">
      <w:pPr>
        <w:autoSpaceDE w:val="0"/>
        <w:autoSpaceDN w:val="0"/>
        <w:adjustRightInd w:val="0"/>
        <w:ind w:firstLine="708"/>
        <w:jc w:val="both"/>
      </w:pPr>
      <w:r w:rsidRPr="0057215A">
        <w:t>2.2.1. При предоставлении услуги администрация Ипатовского городского округа Ставропольского края осуществляет взаимодействие:</w:t>
      </w:r>
    </w:p>
    <w:p w:rsidR="0016660B" w:rsidRPr="0057215A" w:rsidRDefault="0016660B" w:rsidP="0016660B">
      <w:pPr>
        <w:autoSpaceDE w:val="0"/>
        <w:autoSpaceDN w:val="0"/>
        <w:adjustRightInd w:val="0"/>
        <w:ind w:firstLine="708"/>
        <w:jc w:val="both"/>
      </w:pPr>
      <w:r w:rsidRPr="0057215A">
        <w:t>с МФЦ;</w:t>
      </w:r>
    </w:p>
    <w:p w:rsidR="0016660B" w:rsidRPr="0057215A" w:rsidRDefault="0016660B" w:rsidP="0016660B">
      <w:pPr>
        <w:autoSpaceDE w:val="0"/>
        <w:autoSpaceDN w:val="0"/>
        <w:adjustRightInd w:val="0"/>
        <w:ind w:firstLine="708"/>
        <w:jc w:val="both"/>
      </w:pPr>
      <w:r w:rsidRPr="0057215A">
        <w:t>с Управлением Федеральной службы государственной регистрации, кадастра и картографии по Ставропольскому краю;</w:t>
      </w:r>
    </w:p>
    <w:p w:rsidR="0016660B" w:rsidRPr="0057215A" w:rsidRDefault="0016660B" w:rsidP="0016660B">
      <w:pPr>
        <w:autoSpaceDE w:val="0"/>
        <w:autoSpaceDN w:val="0"/>
        <w:adjustRightInd w:val="0"/>
        <w:ind w:firstLine="708"/>
        <w:jc w:val="both"/>
      </w:pPr>
      <w:r w:rsidRPr="0057215A">
        <w:lastRenderedPageBreak/>
        <w:t>с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w:t>
      </w:r>
    </w:p>
    <w:p w:rsidR="0016660B" w:rsidRPr="0057215A" w:rsidRDefault="0016660B" w:rsidP="0016660B">
      <w:pPr>
        <w:autoSpaceDE w:val="0"/>
        <w:autoSpaceDN w:val="0"/>
        <w:adjustRightInd w:val="0"/>
        <w:ind w:firstLine="708"/>
        <w:jc w:val="both"/>
      </w:pPr>
      <w:r w:rsidRPr="0057215A">
        <w:t>с межрайонной инспекцией Федеральной налоговой службы России № 11 по Ставропольскому краю</w:t>
      </w:r>
      <w:r>
        <w:t>.</w:t>
      </w:r>
    </w:p>
    <w:p w:rsidR="0016660B" w:rsidRPr="001C3F8E" w:rsidRDefault="0016660B" w:rsidP="0016660B">
      <w:pPr>
        <w:pStyle w:val="3"/>
        <w:spacing w:after="0"/>
        <w:ind w:firstLine="708"/>
        <w:jc w:val="both"/>
        <w:rPr>
          <w:sz w:val="28"/>
          <w:szCs w:val="28"/>
        </w:rPr>
      </w:pPr>
      <w:r w:rsidRPr="0057215A">
        <w:rPr>
          <w:sz w:val="28"/>
          <w:szCs w:val="28"/>
        </w:rPr>
        <w:t>Для получения муниципальной услуги у заявителей отсутствует</w:t>
      </w:r>
      <w:r w:rsidRPr="001C3F8E">
        <w:rPr>
          <w:sz w:val="28"/>
          <w:szCs w:val="28"/>
        </w:rPr>
        <w:t xml:space="preserve"> необходимость в обращении в иные органы и организации.</w:t>
      </w:r>
    </w:p>
    <w:p w:rsidR="0016660B" w:rsidRPr="001C3F8E" w:rsidRDefault="0016660B" w:rsidP="0016660B">
      <w:pPr>
        <w:pStyle w:val="3"/>
        <w:spacing w:after="0"/>
        <w:ind w:firstLine="708"/>
        <w:jc w:val="both"/>
        <w:rPr>
          <w:sz w:val="28"/>
          <w:szCs w:val="28"/>
        </w:rPr>
      </w:pPr>
    </w:p>
    <w:p w:rsidR="0016660B" w:rsidRPr="00FC03A9" w:rsidRDefault="0016660B" w:rsidP="0016660B">
      <w:pPr>
        <w:ind w:firstLine="720"/>
        <w:jc w:val="both"/>
        <w:rPr>
          <w:color w:val="000000"/>
        </w:rPr>
      </w:pPr>
      <w:r>
        <w:t>2.2.2</w:t>
      </w:r>
      <w:r w:rsidRPr="001C3F8E">
        <w:t xml:space="preserve">. </w:t>
      </w:r>
      <w:r w:rsidRPr="00FC03A9">
        <w:rPr>
          <w:color w:val="000000"/>
        </w:rPr>
        <w:t xml:space="preserve">В соответствии со статьей 7 Федерального закона от 27 июля </w:t>
      </w:r>
      <w:smartTag w:uri="urn:schemas-microsoft-com:office:smarttags" w:element="metricconverter">
        <w:smartTagPr>
          <w:attr w:name="ProductID" w:val="2010 г"/>
        </w:smartTagPr>
        <w:r w:rsidRPr="00FC03A9">
          <w:rPr>
            <w:color w:val="000000"/>
          </w:rPr>
          <w:t>2010 г</w:t>
        </w:r>
      </w:smartTag>
      <w:r w:rsidRPr="00FC03A9">
        <w:rPr>
          <w:color w:val="000000"/>
        </w:rPr>
        <w:t>. № 210-ФЗ «Об организации предоставления государственных и муниципальных услуг» запрещается требовать от заявителя:</w:t>
      </w:r>
    </w:p>
    <w:p w:rsidR="0016660B" w:rsidRPr="00FC03A9" w:rsidRDefault="0016660B" w:rsidP="0016660B">
      <w:pPr>
        <w:ind w:firstLine="720"/>
        <w:contextualSpacing/>
        <w:jc w:val="both"/>
        <w:rPr>
          <w:color w:val="000000"/>
        </w:rPr>
      </w:pPr>
      <w:r w:rsidRPr="00FC03A9">
        <w:rPr>
          <w:color w:val="000000"/>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6660B" w:rsidRPr="00FC03A9" w:rsidRDefault="0016660B" w:rsidP="0016660B">
      <w:pPr>
        <w:ind w:firstLine="720"/>
        <w:contextualSpacing/>
        <w:jc w:val="both"/>
        <w:rPr>
          <w:color w:val="000000"/>
        </w:rPr>
      </w:pPr>
      <w:r w:rsidRPr="00FC03A9">
        <w:rPr>
          <w:color w:val="000000"/>
        </w:rPr>
        <w:t>предоставления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6660B" w:rsidRPr="00FC03A9" w:rsidRDefault="0016660B" w:rsidP="0016660B">
      <w:pPr>
        <w:ind w:firstLine="720"/>
        <w:contextualSpacing/>
        <w:jc w:val="both"/>
        <w:rPr>
          <w:color w:val="000000"/>
        </w:rPr>
      </w:pPr>
      <w:proofErr w:type="gramStart"/>
      <w:r w:rsidRPr="00FC03A9">
        <w:rPr>
          <w:color w:val="000000"/>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муниципальных услуг, включённых в перечень услуг, которые являются необходимыми и обязательными для предоставления муниципальных услуг, утверждённый правовым актом представительного органа местного самоуправления Ипатовского городского округа Ставропольского края.</w:t>
      </w:r>
      <w:proofErr w:type="gramEnd"/>
    </w:p>
    <w:p w:rsidR="0016660B" w:rsidRPr="001C3F8E" w:rsidRDefault="0016660B" w:rsidP="0016660B">
      <w:pPr>
        <w:pStyle w:val="ae"/>
        <w:spacing w:before="0" w:after="0"/>
        <w:ind w:firstLine="709"/>
        <w:jc w:val="both"/>
        <w:rPr>
          <w:highlight w:val="yellow"/>
        </w:rPr>
      </w:pPr>
    </w:p>
    <w:p w:rsidR="0016660B" w:rsidRPr="001C3F8E" w:rsidRDefault="0016660B" w:rsidP="0016660B">
      <w:pPr>
        <w:pStyle w:val="ae"/>
        <w:spacing w:before="0" w:after="0" w:line="240" w:lineRule="exact"/>
        <w:ind w:firstLine="709"/>
        <w:jc w:val="both"/>
        <w:rPr>
          <w:rStyle w:val="ac"/>
          <w:b w:val="0"/>
          <w:sz w:val="28"/>
          <w:szCs w:val="28"/>
        </w:rPr>
      </w:pPr>
    </w:p>
    <w:p w:rsidR="0016660B" w:rsidRDefault="0016660B" w:rsidP="0016660B">
      <w:pPr>
        <w:spacing w:line="240" w:lineRule="exact"/>
        <w:ind w:firstLine="708"/>
      </w:pPr>
      <w:r>
        <w:rPr>
          <w:rStyle w:val="ac"/>
          <w:b w:val="0"/>
        </w:rPr>
        <w:t>2.3</w:t>
      </w:r>
      <w:r w:rsidRPr="001C3F8E">
        <w:rPr>
          <w:rStyle w:val="ac"/>
          <w:b w:val="0"/>
        </w:rPr>
        <w:t>.</w:t>
      </w:r>
      <w:r>
        <w:t xml:space="preserve"> Описание р</w:t>
      </w:r>
      <w:r w:rsidRPr="001C3F8E">
        <w:t>езультат</w:t>
      </w:r>
      <w:r>
        <w:t>ов</w:t>
      </w:r>
      <w:r w:rsidRPr="001C3F8E">
        <w:t xml:space="preserve"> предоставления муниципальной услуги</w:t>
      </w:r>
      <w:r>
        <w:t>.</w:t>
      </w:r>
    </w:p>
    <w:p w:rsidR="0016660B" w:rsidRDefault="0016660B" w:rsidP="0016660B">
      <w:pPr>
        <w:spacing w:line="240" w:lineRule="exact"/>
        <w:ind w:firstLine="708"/>
        <w:jc w:val="center"/>
      </w:pPr>
      <w:r>
        <w:t xml:space="preserve"> </w:t>
      </w:r>
    </w:p>
    <w:p w:rsidR="0016660B" w:rsidRPr="000B7453" w:rsidRDefault="0016660B" w:rsidP="0016660B">
      <w:pPr>
        <w:jc w:val="both"/>
      </w:pPr>
      <w:r w:rsidRPr="00283D90">
        <w:rPr>
          <w:rStyle w:val="ac"/>
          <w:b w:val="0"/>
        </w:rPr>
        <w:t xml:space="preserve"> </w:t>
      </w:r>
      <w:r>
        <w:rPr>
          <w:rStyle w:val="ac"/>
          <w:b w:val="0"/>
        </w:rPr>
        <w:tab/>
        <w:t>Р</w:t>
      </w:r>
      <w:r w:rsidRPr="000B7453">
        <w:t xml:space="preserve">езультатом предоставления муниципальной услуги является: </w:t>
      </w:r>
    </w:p>
    <w:p w:rsidR="00ED7472" w:rsidRPr="002E7D5A" w:rsidRDefault="00ED7472" w:rsidP="00ED7472">
      <w:pPr>
        <w:autoSpaceDE w:val="0"/>
        <w:autoSpaceDN w:val="0"/>
        <w:adjustRightInd w:val="0"/>
        <w:spacing w:before="200"/>
        <w:ind w:firstLine="540"/>
        <w:jc w:val="both"/>
      </w:pPr>
      <w:r>
        <w:t xml:space="preserve">- </w:t>
      </w:r>
      <w:r w:rsidRPr="002E7D5A">
        <w:t xml:space="preserve">постановление администрации </w:t>
      </w:r>
      <w:r>
        <w:t xml:space="preserve">Ипатовского городского округа </w:t>
      </w:r>
      <w:r w:rsidRPr="002E7D5A">
        <w:t>Ставропольского края о принятии решения о подготовке документации по планировке территории;</w:t>
      </w:r>
    </w:p>
    <w:p w:rsidR="00ED7472" w:rsidRPr="002E7D5A" w:rsidRDefault="00ED7472" w:rsidP="00ED7472">
      <w:pPr>
        <w:autoSpaceDE w:val="0"/>
        <w:autoSpaceDN w:val="0"/>
        <w:adjustRightInd w:val="0"/>
        <w:spacing w:before="200"/>
        <w:ind w:firstLine="540"/>
        <w:jc w:val="both"/>
      </w:pPr>
      <w:r>
        <w:t xml:space="preserve">- </w:t>
      </w:r>
      <w:r w:rsidRPr="002E7D5A">
        <w:t xml:space="preserve">постановление администрации </w:t>
      </w:r>
      <w:r>
        <w:t xml:space="preserve">Ипатовского городского округа </w:t>
      </w:r>
      <w:r w:rsidRPr="002E7D5A">
        <w:t>Ставропольского края об утверждении документации по планировке территории;</w:t>
      </w:r>
    </w:p>
    <w:p w:rsidR="00CE05AF" w:rsidRDefault="00CE05AF" w:rsidP="00CE05AF">
      <w:pPr>
        <w:autoSpaceDE w:val="0"/>
        <w:autoSpaceDN w:val="0"/>
        <w:adjustRightInd w:val="0"/>
        <w:spacing w:before="280"/>
        <w:ind w:firstLine="540"/>
        <w:jc w:val="both"/>
      </w:pPr>
      <w:r>
        <w:t>- уведомление об отказе в предоставлении муниципальной услуги с указанием причин отказа.</w:t>
      </w:r>
    </w:p>
    <w:p w:rsidR="00D25A63" w:rsidRPr="00772FEE" w:rsidRDefault="00D25A63" w:rsidP="00D25A63">
      <w:pPr>
        <w:autoSpaceDE w:val="0"/>
        <w:autoSpaceDN w:val="0"/>
        <w:adjustRightInd w:val="0"/>
        <w:spacing w:before="280"/>
        <w:ind w:firstLine="540"/>
        <w:jc w:val="both"/>
      </w:pPr>
    </w:p>
    <w:p w:rsidR="00725817" w:rsidRPr="001C3F8E" w:rsidRDefault="00725817" w:rsidP="00D25A63">
      <w:pPr>
        <w:autoSpaceDE w:val="0"/>
        <w:autoSpaceDN w:val="0"/>
        <w:adjustRightInd w:val="0"/>
        <w:ind w:firstLine="540"/>
        <w:jc w:val="both"/>
      </w:pPr>
      <w:r>
        <w:rPr>
          <w:rStyle w:val="ac"/>
          <w:b w:val="0"/>
        </w:rPr>
        <w:t>2.4</w:t>
      </w:r>
      <w:r w:rsidRPr="001C3F8E">
        <w:rPr>
          <w:rStyle w:val="ac"/>
          <w:b w:val="0"/>
        </w:rPr>
        <w:t xml:space="preserve">. </w:t>
      </w:r>
      <w:r w:rsidRPr="001C3F8E">
        <w:t>Общий срок предоставления муниципальной услуги</w:t>
      </w:r>
    </w:p>
    <w:p w:rsidR="00725817" w:rsidRPr="001C3F8E" w:rsidRDefault="00725817" w:rsidP="00725817">
      <w:pPr>
        <w:spacing w:line="240" w:lineRule="exact"/>
        <w:rPr>
          <w:highlight w:val="magenta"/>
        </w:rPr>
      </w:pPr>
    </w:p>
    <w:p w:rsidR="00725817" w:rsidRPr="001C3F8E" w:rsidRDefault="00725817" w:rsidP="00725817">
      <w:pPr>
        <w:ind w:firstLine="708"/>
        <w:jc w:val="both"/>
      </w:pPr>
      <w:r w:rsidRPr="001C3F8E">
        <w:lastRenderedPageBreak/>
        <w:t>Срок предоставления услуги, в том числе с учетом необходимости обращения в иные организации, участвующие в предоставлении услуги, срок приостановления предоставления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сроки выдачи (направления) документов, являющихся результатом предоставления услуги.</w:t>
      </w:r>
    </w:p>
    <w:p w:rsidR="00196844" w:rsidRPr="009D50ED" w:rsidRDefault="00196844" w:rsidP="00196844">
      <w:pPr>
        <w:autoSpaceDE w:val="0"/>
        <w:autoSpaceDN w:val="0"/>
        <w:adjustRightInd w:val="0"/>
        <w:spacing w:before="280"/>
        <w:ind w:firstLine="540"/>
        <w:jc w:val="both"/>
      </w:pPr>
      <w:r w:rsidRPr="009D50ED">
        <w:t>Срок принятия решения о подготовке документации по планировке территории составляет 1 месяц со дня регистрации заявления.</w:t>
      </w:r>
    </w:p>
    <w:p w:rsidR="00965C23" w:rsidRDefault="00965C23" w:rsidP="00965C23">
      <w:pPr>
        <w:autoSpaceDE w:val="0"/>
        <w:autoSpaceDN w:val="0"/>
        <w:adjustRightInd w:val="0"/>
        <w:spacing w:before="280"/>
        <w:ind w:firstLine="540"/>
        <w:jc w:val="both"/>
      </w:pPr>
      <w:r>
        <w:t>В случае</w:t>
      </w:r>
      <w:proofErr w:type="gramStart"/>
      <w:r>
        <w:t>,</w:t>
      </w:r>
      <w:proofErr w:type="gramEnd"/>
      <w:r>
        <w:t xml:space="preserve"> если с заявителем заключен договор о комплексном освоении территории или договор о развитии застроенной территории, общий срок предоставления муниципальной услуги при принятии решения о подготовке документации по планировке территории не может превышать четырнадцати рабочих дней.</w:t>
      </w:r>
    </w:p>
    <w:p w:rsidR="00965C23" w:rsidRDefault="00965C23" w:rsidP="00196844">
      <w:pPr>
        <w:autoSpaceDE w:val="0"/>
        <w:autoSpaceDN w:val="0"/>
        <w:adjustRightInd w:val="0"/>
        <w:spacing w:before="280"/>
        <w:ind w:firstLine="540"/>
        <w:jc w:val="both"/>
      </w:pPr>
      <w:r>
        <w:t xml:space="preserve">Общий срок предоставления муниципальной услуги при утверждении документации по планировке территории включает срок межведомственного взаимодействия органов власти и организаций в процессе предоставления муниципальной услуги,  срок рассмотрения проекта документа на публичных слушаниях и не может превышать </w:t>
      </w:r>
      <w:r w:rsidRPr="009D50ED">
        <w:t>5 месяцев со дня регистрации заявления об утверждении документации по планировке территории</w:t>
      </w:r>
      <w:r>
        <w:t>.</w:t>
      </w:r>
    </w:p>
    <w:p w:rsidR="00D25A63" w:rsidRPr="00772FEE" w:rsidRDefault="00D25A63" w:rsidP="00D25A63">
      <w:pPr>
        <w:autoSpaceDE w:val="0"/>
        <w:autoSpaceDN w:val="0"/>
        <w:adjustRightInd w:val="0"/>
        <w:spacing w:before="280"/>
        <w:ind w:firstLine="540"/>
        <w:jc w:val="both"/>
        <w:outlineLvl w:val="2"/>
      </w:pPr>
    </w:p>
    <w:p w:rsidR="00725817" w:rsidRPr="00226EFA" w:rsidRDefault="00725817" w:rsidP="00725817">
      <w:pPr>
        <w:spacing w:line="240" w:lineRule="exact"/>
        <w:ind w:firstLine="720"/>
        <w:jc w:val="center"/>
      </w:pPr>
      <w:r>
        <w:t xml:space="preserve">2.5. </w:t>
      </w:r>
      <w:r w:rsidRPr="00226EFA">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r w:rsidR="00E3230D">
        <w:t>.</w:t>
      </w:r>
    </w:p>
    <w:p w:rsidR="00725817" w:rsidRPr="00E15647" w:rsidRDefault="00725817" w:rsidP="00725817">
      <w:pPr>
        <w:spacing w:line="240" w:lineRule="exact"/>
        <w:jc w:val="both"/>
        <w:rPr>
          <w:highlight w:val="yellow"/>
        </w:rPr>
      </w:pPr>
    </w:p>
    <w:p w:rsidR="00725817" w:rsidRDefault="00725817" w:rsidP="00866DF1">
      <w:pPr>
        <w:pStyle w:val="a7"/>
        <w:rPr>
          <w:sz w:val="28"/>
          <w:szCs w:val="28"/>
        </w:rPr>
      </w:pPr>
      <w:r>
        <w:rPr>
          <w:sz w:val="28"/>
          <w:szCs w:val="28"/>
        </w:rPr>
        <w:tab/>
      </w:r>
      <w:r w:rsidRPr="003339D1">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866DF1" w:rsidRPr="00772FEE" w:rsidRDefault="00725817" w:rsidP="00866DF1">
      <w:pPr>
        <w:autoSpaceDE w:val="0"/>
        <w:autoSpaceDN w:val="0"/>
        <w:adjustRightInd w:val="0"/>
        <w:ind w:firstLine="540"/>
        <w:jc w:val="both"/>
      </w:pPr>
      <w:r>
        <w:t xml:space="preserve">           </w:t>
      </w:r>
      <w:r w:rsidR="00866DF1">
        <w:t xml:space="preserve">- </w:t>
      </w:r>
      <w:hyperlink r:id="rId41" w:history="1">
        <w:r w:rsidR="00866DF1" w:rsidRPr="00772FEE">
          <w:rPr>
            <w:color w:val="0000FF"/>
          </w:rPr>
          <w:t>Конституцией</w:t>
        </w:r>
      </w:hyperlink>
      <w:r w:rsidR="00866DF1" w:rsidRPr="00772FEE">
        <w:t xml:space="preserve"> Российской Федерации, принятой 12 декабря 1993 года;</w:t>
      </w:r>
    </w:p>
    <w:p w:rsidR="00866DF1" w:rsidRPr="00772FEE" w:rsidRDefault="00866DF1" w:rsidP="00866DF1">
      <w:pPr>
        <w:autoSpaceDE w:val="0"/>
        <w:autoSpaceDN w:val="0"/>
        <w:adjustRightInd w:val="0"/>
        <w:ind w:firstLine="540"/>
        <w:jc w:val="both"/>
      </w:pPr>
      <w:r>
        <w:t xml:space="preserve">- </w:t>
      </w:r>
      <w:r w:rsidRPr="00772FEE">
        <w:t xml:space="preserve">Земельным </w:t>
      </w:r>
      <w:hyperlink r:id="rId42" w:history="1">
        <w:r w:rsidRPr="00772FEE">
          <w:rPr>
            <w:color w:val="0000FF"/>
          </w:rPr>
          <w:t>кодексом</w:t>
        </w:r>
      </w:hyperlink>
      <w:r w:rsidRPr="00772FEE">
        <w:t xml:space="preserve"> Российской Федерации ("Российская газета", 2001, N 211-212);</w:t>
      </w:r>
    </w:p>
    <w:p w:rsidR="00866DF1" w:rsidRDefault="00866DF1" w:rsidP="00866DF1">
      <w:pPr>
        <w:autoSpaceDE w:val="0"/>
        <w:autoSpaceDN w:val="0"/>
        <w:adjustRightInd w:val="0"/>
        <w:ind w:firstLine="540"/>
        <w:jc w:val="both"/>
      </w:pPr>
      <w:r>
        <w:t xml:space="preserve">- </w:t>
      </w:r>
      <w:r w:rsidRPr="00772FEE">
        <w:t xml:space="preserve">Градостроительным </w:t>
      </w:r>
      <w:hyperlink r:id="rId43" w:history="1">
        <w:r w:rsidRPr="00772FEE">
          <w:rPr>
            <w:color w:val="0000FF"/>
          </w:rPr>
          <w:t>кодексом</w:t>
        </w:r>
      </w:hyperlink>
      <w:r w:rsidRPr="00772FEE">
        <w:t xml:space="preserve"> Российской Федерации ("Российская газета", 2004, N 290);</w:t>
      </w:r>
    </w:p>
    <w:p w:rsidR="00084EE5" w:rsidRPr="00CA5BA9" w:rsidRDefault="00084EE5" w:rsidP="00084EE5">
      <w:pPr>
        <w:autoSpaceDE w:val="0"/>
        <w:autoSpaceDN w:val="0"/>
        <w:adjustRightInd w:val="0"/>
        <w:spacing w:before="200"/>
        <w:ind w:firstLine="540"/>
        <w:jc w:val="both"/>
      </w:pPr>
      <w:r>
        <w:t>- Федеральным</w:t>
      </w:r>
      <w:r w:rsidRPr="00CA5BA9">
        <w:t xml:space="preserve"> </w:t>
      </w:r>
      <w:hyperlink r:id="rId44" w:history="1">
        <w:r w:rsidRPr="00CA5BA9">
          <w:rPr>
            <w:color w:val="0000FF"/>
          </w:rPr>
          <w:t>закон</w:t>
        </w:r>
      </w:hyperlink>
      <w:r>
        <w:t>ом</w:t>
      </w:r>
      <w:r w:rsidRPr="00CA5BA9">
        <w:t xml:space="preserve"> от 25 октября 2001 г. N 137-ФЗ "О введении в действие Земельного кодекса Российской Федерации" ("Собрание законодательства РФ", 29.10.2001, N 44, ст. 4148, "Парламентская газета", N 204-205, 30.10.2001, "Российская газета", N 211-212, 30.10.2001);</w:t>
      </w:r>
    </w:p>
    <w:p w:rsidR="00084EE5" w:rsidRPr="00CA5BA9" w:rsidRDefault="00084EE5" w:rsidP="00084EE5">
      <w:pPr>
        <w:autoSpaceDE w:val="0"/>
        <w:autoSpaceDN w:val="0"/>
        <w:adjustRightInd w:val="0"/>
        <w:spacing w:before="200"/>
        <w:ind w:firstLine="540"/>
        <w:jc w:val="both"/>
      </w:pPr>
      <w:r>
        <w:t>- Федеральным</w:t>
      </w:r>
      <w:r w:rsidRPr="00CA5BA9">
        <w:t xml:space="preserve"> </w:t>
      </w:r>
      <w:hyperlink r:id="rId45" w:history="1">
        <w:r w:rsidRPr="00CA5BA9">
          <w:rPr>
            <w:color w:val="0000FF"/>
          </w:rPr>
          <w:t>закон</w:t>
        </w:r>
      </w:hyperlink>
      <w:r>
        <w:t>ом</w:t>
      </w:r>
      <w:r w:rsidRPr="00CA5BA9">
        <w:t xml:space="preserve"> от 29 декабря 2004 г. N 191-ФЗ "О введении в действие Градостроительного кодекса Российской Федерации" ("Российская газета", N 290, 30.12.2004, "Собрание законодательства РФ", 03.01.2005, N 1 (часть 1), ст. 17, "Парламентская газета", N 5-6, 14.01.2005);</w:t>
      </w:r>
    </w:p>
    <w:p w:rsidR="00084EE5" w:rsidRPr="00CA5BA9" w:rsidRDefault="00084EE5" w:rsidP="00084EE5">
      <w:pPr>
        <w:autoSpaceDE w:val="0"/>
        <w:autoSpaceDN w:val="0"/>
        <w:adjustRightInd w:val="0"/>
        <w:spacing w:before="200"/>
        <w:ind w:firstLine="540"/>
        <w:jc w:val="both"/>
      </w:pPr>
      <w:r>
        <w:lastRenderedPageBreak/>
        <w:t>- Федеральным</w:t>
      </w:r>
      <w:r w:rsidRPr="00CA5BA9">
        <w:t xml:space="preserve"> </w:t>
      </w:r>
      <w:hyperlink r:id="rId46" w:history="1">
        <w:r w:rsidRPr="00CA5BA9">
          <w:rPr>
            <w:color w:val="0000FF"/>
          </w:rPr>
          <w:t>закон</w:t>
        </w:r>
      </w:hyperlink>
      <w:r>
        <w:t>ом</w:t>
      </w:r>
      <w:r w:rsidRPr="00CA5BA9">
        <w:t xml:space="preserve"> от 13 июля 2015 г. N 218-ФЗ "О государственной регистрации недвижимости" ("Собрание законодательства РФ", 20.07.2015, N 29 (часть I), ст. 4344, "Российская газета", 17.07.2015, N 156);</w:t>
      </w:r>
    </w:p>
    <w:p w:rsidR="00084EE5" w:rsidRPr="00772FEE" w:rsidRDefault="00084EE5" w:rsidP="00866DF1">
      <w:pPr>
        <w:autoSpaceDE w:val="0"/>
        <w:autoSpaceDN w:val="0"/>
        <w:adjustRightInd w:val="0"/>
        <w:ind w:firstLine="540"/>
        <w:jc w:val="both"/>
      </w:pPr>
    </w:p>
    <w:p w:rsidR="00866DF1" w:rsidRPr="00772FEE" w:rsidRDefault="00866DF1" w:rsidP="00866DF1">
      <w:pPr>
        <w:autoSpaceDE w:val="0"/>
        <w:autoSpaceDN w:val="0"/>
        <w:adjustRightInd w:val="0"/>
        <w:ind w:firstLine="540"/>
        <w:jc w:val="both"/>
      </w:pPr>
      <w:r>
        <w:t xml:space="preserve">- </w:t>
      </w:r>
      <w:r w:rsidRPr="00772FEE">
        <w:t xml:space="preserve">Федеральным </w:t>
      </w:r>
      <w:hyperlink r:id="rId47" w:history="1">
        <w:r w:rsidRPr="00772FEE">
          <w:rPr>
            <w:color w:val="0000FF"/>
          </w:rPr>
          <w:t>законом</w:t>
        </w:r>
      </w:hyperlink>
      <w:r w:rsidRPr="00772FEE">
        <w:t xml:space="preserve"> от 06.10.2003 N 131-ФЗ "Об общих принципах организации местного самоуправления в Российской Федерации" ("Российская газета", 2003, N 202);</w:t>
      </w:r>
    </w:p>
    <w:p w:rsidR="00866DF1" w:rsidRPr="00772FEE" w:rsidRDefault="00866DF1" w:rsidP="00866DF1">
      <w:pPr>
        <w:autoSpaceDE w:val="0"/>
        <w:autoSpaceDN w:val="0"/>
        <w:adjustRightInd w:val="0"/>
        <w:ind w:firstLine="540"/>
        <w:jc w:val="both"/>
      </w:pPr>
      <w:r>
        <w:t xml:space="preserve">- </w:t>
      </w:r>
      <w:r w:rsidRPr="00772FEE">
        <w:t xml:space="preserve">Федеральным </w:t>
      </w:r>
      <w:hyperlink r:id="rId48" w:history="1">
        <w:r w:rsidRPr="00772FEE">
          <w:rPr>
            <w:color w:val="0000FF"/>
          </w:rPr>
          <w:t>законом</w:t>
        </w:r>
      </w:hyperlink>
      <w:r w:rsidRPr="00772FEE">
        <w:t xml:space="preserve"> от 02.05.2006 N 59-ФЗ "О порядке рассмотрения обращений граждан Российской Федерации" ("Российская газета", 2006, N 95);</w:t>
      </w:r>
    </w:p>
    <w:p w:rsidR="00866DF1" w:rsidRPr="00772FEE" w:rsidRDefault="00866DF1" w:rsidP="00866DF1">
      <w:pPr>
        <w:autoSpaceDE w:val="0"/>
        <w:autoSpaceDN w:val="0"/>
        <w:adjustRightInd w:val="0"/>
        <w:ind w:firstLine="540"/>
        <w:jc w:val="both"/>
      </w:pPr>
      <w:r>
        <w:t xml:space="preserve">- </w:t>
      </w:r>
      <w:r w:rsidRPr="00772FEE">
        <w:t xml:space="preserve">Федеральным </w:t>
      </w:r>
      <w:hyperlink r:id="rId49" w:history="1">
        <w:r w:rsidRPr="00772FEE">
          <w:rPr>
            <w:color w:val="0000FF"/>
          </w:rPr>
          <w:t>законом</w:t>
        </w:r>
      </w:hyperlink>
      <w:r w:rsidRPr="00772FEE">
        <w:t xml:space="preserve"> от 22.07.2008 N 123-ФЗ "Технический регламент о требованиях пожарной безопасности" ("Российская газета", 2008, N 163);</w:t>
      </w:r>
    </w:p>
    <w:p w:rsidR="00866DF1" w:rsidRDefault="00866DF1" w:rsidP="00866DF1">
      <w:pPr>
        <w:autoSpaceDE w:val="0"/>
        <w:autoSpaceDN w:val="0"/>
        <w:adjustRightInd w:val="0"/>
        <w:ind w:firstLine="540"/>
        <w:jc w:val="both"/>
      </w:pPr>
      <w:r>
        <w:t xml:space="preserve">- </w:t>
      </w:r>
      <w:r w:rsidRPr="00772FEE">
        <w:t xml:space="preserve">Федеральным </w:t>
      </w:r>
      <w:hyperlink r:id="rId50" w:history="1">
        <w:r w:rsidRPr="00772FEE">
          <w:rPr>
            <w:color w:val="0000FF"/>
          </w:rPr>
          <w:t>законом</w:t>
        </w:r>
      </w:hyperlink>
      <w:r w:rsidRPr="00772FEE">
        <w:t xml:space="preserve"> от 30.12.2009 N 384-ФЗ "Технический регламент о безопасности зданий и сооружений" ("Российская газета", 2009, N 255);</w:t>
      </w:r>
    </w:p>
    <w:p w:rsidR="00084EE5" w:rsidRPr="00772FEE" w:rsidRDefault="00084EE5" w:rsidP="00866DF1">
      <w:pPr>
        <w:autoSpaceDE w:val="0"/>
        <w:autoSpaceDN w:val="0"/>
        <w:adjustRightInd w:val="0"/>
        <w:ind w:firstLine="540"/>
        <w:jc w:val="both"/>
      </w:pPr>
      <w:r>
        <w:t>- решение Думы Ипатовского городского округа Ставропольского края от 20 сентября 2017 г. №11 «Об утверждении Порядка организации и проведения публичных слушаний на территории Ипатовского городского округа Ставропольского края»;</w:t>
      </w:r>
    </w:p>
    <w:p w:rsidR="00E32ED7" w:rsidRDefault="00E32ED7" w:rsidP="00E32ED7">
      <w:pPr>
        <w:autoSpaceDE w:val="0"/>
        <w:autoSpaceDN w:val="0"/>
        <w:adjustRightInd w:val="0"/>
        <w:spacing w:before="280"/>
        <w:ind w:firstLine="540"/>
        <w:jc w:val="both"/>
      </w:pPr>
      <w:r>
        <w:t xml:space="preserve">-Федеральным </w:t>
      </w:r>
      <w:hyperlink r:id="rId51"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("Российская газета", N 116-117, 29.06.2002);</w:t>
      </w:r>
    </w:p>
    <w:p w:rsidR="00E32ED7" w:rsidRPr="002E7D5A" w:rsidRDefault="00E32ED7" w:rsidP="00E32ED7">
      <w:pPr>
        <w:autoSpaceDE w:val="0"/>
        <w:autoSpaceDN w:val="0"/>
        <w:adjustRightInd w:val="0"/>
        <w:spacing w:before="200"/>
        <w:ind w:firstLine="540"/>
        <w:jc w:val="both"/>
      </w:pPr>
      <w:r>
        <w:t xml:space="preserve">- </w:t>
      </w:r>
      <w:hyperlink r:id="rId52" w:history="1">
        <w:r w:rsidRPr="002E7D5A">
          <w:rPr>
            <w:color w:val="0000FF"/>
          </w:rPr>
          <w:t>постановлением</w:t>
        </w:r>
      </w:hyperlink>
      <w:r w:rsidRPr="002E7D5A">
        <w:t xml:space="preserve"> Правительства Российской Федерации от 30 апреля 2014 г. N 403 "Об исчерпывающем перечне процедур в сфере жилищного строительства" (Собрание законодательства Российской Федерации", 12 мая 2014 г., N 19, ст. 2437);</w:t>
      </w:r>
    </w:p>
    <w:p w:rsidR="00725817" w:rsidRPr="003339D1" w:rsidRDefault="00725817" w:rsidP="00866DF1">
      <w:pPr>
        <w:pStyle w:val="a7"/>
        <w:ind w:firstLine="0"/>
        <w:rPr>
          <w:sz w:val="28"/>
          <w:szCs w:val="28"/>
        </w:rPr>
      </w:pPr>
    </w:p>
    <w:p w:rsidR="00FB1832" w:rsidRPr="00FC03A9" w:rsidRDefault="00FB1832" w:rsidP="00FB1832">
      <w:pPr>
        <w:tabs>
          <w:tab w:val="left" w:pos="-2977"/>
        </w:tabs>
        <w:ind w:firstLine="720"/>
        <w:jc w:val="both"/>
        <w:rPr>
          <w:color w:val="000000"/>
        </w:rPr>
      </w:pPr>
      <w:r>
        <w:t>2.6</w:t>
      </w:r>
      <w:r w:rsidRPr="001C3F8E">
        <w:t xml:space="preserve">. </w:t>
      </w:r>
      <w:proofErr w:type="gramStart"/>
      <w:r w:rsidRPr="00FC03A9">
        <w:rPr>
          <w:color w:val="000000"/>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w:t>
      </w:r>
      <w:proofErr w:type="gramEnd"/>
      <w:r w:rsidRPr="00FC03A9">
        <w:rPr>
          <w:color w:val="000000"/>
        </w:rPr>
        <w:t xml:space="preserve">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или Ставропольского края предусмотрена свободная форма подачи этих документов).</w:t>
      </w:r>
    </w:p>
    <w:p w:rsidR="00A51DEA" w:rsidRDefault="00FB1832" w:rsidP="00725817">
      <w:pPr>
        <w:autoSpaceDE w:val="0"/>
        <w:autoSpaceDN w:val="0"/>
        <w:adjustRightInd w:val="0"/>
        <w:spacing w:before="280"/>
        <w:ind w:firstLine="540"/>
        <w:jc w:val="both"/>
      </w:pPr>
      <w:r w:rsidRPr="003339D1">
        <w:t xml:space="preserve"> </w:t>
      </w:r>
      <w:r>
        <w:t>2.6</w:t>
      </w:r>
      <w:r w:rsidRPr="00AD1184">
        <w:t xml:space="preserve">.1. Заявление о </w:t>
      </w:r>
      <w:r>
        <w:t>предоставлении</w:t>
      </w:r>
      <w:r w:rsidRPr="000D7521">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AD1184">
        <w:t xml:space="preserve"> (по ф</w:t>
      </w:r>
      <w:r>
        <w:t xml:space="preserve">орме, приведенной </w:t>
      </w:r>
      <w:r w:rsidR="00E32ED7">
        <w:t>в приложен</w:t>
      </w:r>
      <w:r w:rsidRPr="00085912">
        <w:t>и</w:t>
      </w:r>
      <w:r w:rsidR="00E32ED7">
        <w:t>ях</w:t>
      </w:r>
      <w:r w:rsidRPr="00085912">
        <w:t xml:space="preserve"> 1</w:t>
      </w:r>
      <w:r w:rsidR="00E32ED7">
        <w:t xml:space="preserve"> и 2</w:t>
      </w:r>
      <w:r w:rsidRPr="00085912">
        <w:t xml:space="preserve"> к настоящему</w:t>
      </w:r>
      <w:r>
        <w:t xml:space="preserve"> Регламенту), с приложением следующих документов:</w:t>
      </w:r>
    </w:p>
    <w:p w:rsidR="000927EB" w:rsidRPr="002E7D5A" w:rsidRDefault="000927EB" w:rsidP="000927EB">
      <w:pPr>
        <w:autoSpaceDE w:val="0"/>
        <w:autoSpaceDN w:val="0"/>
        <w:adjustRightInd w:val="0"/>
        <w:spacing w:before="200"/>
        <w:ind w:firstLine="540"/>
        <w:jc w:val="both"/>
      </w:pPr>
      <w:r w:rsidRPr="002E7D5A">
        <w:lastRenderedPageBreak/>
        <w:t>К заявлению о принятии решения о подготовке документации по планировке территории прикладываются следующие документы:</w:t>
      </w:r>
    </w:p>
    <w:p w:rsidR="000927EB" w:rsidRPr="002E7D5A" w:rsidRDefault="000927EB" w:rsidP="000927EB">
      <w:pPr>
        <w:autoSpaceDE w:val="0"/>
        <w:autoSpaceDN w:val="0"/>
        <w:adjustRightInd w:val="0"/>
        <w:spacing w:before="200"/>
        <w:ind w:firstLine="540"/>
        <w:jc w:val="both"/>
      </w:pPr>
      <w:r w:rsidRPr="002E7D5A">
        <w:t>1) подлинник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0927EB" w:rsidRPr="002E7D5A" w:rsidRDefault="000927EB" w:rsidP="000927EB">
      <w:pPr>
        <w:autoSpaceDE w:val="0"/>
        <w:autoSpaceDN w:val="0"/>
        <w:adjustRightInd w:val="0"/>
        <w:spacing w:before="200"/>
        <w:ind w:firstLine="540"/>
        <w:jc w:val="both"/>
      </w:pPr>
      <w:r w:rsidRPr="002E7D5A">
        <w:t>2) подлинник и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0927EB" w:rsidRPr="002E7D5A" w:rsidRDefault="000927EB" w:rsidP="000927EB">
      <w:pPr>
        <w:autoSpaceDE w:val="0"/>
        <w:autoSpaceDN w:val="0"/>
        <w:adjustRightInd w:val="0"/>
        <w:spacing w:before="200"/>
        <w:ind w:firstLine="540"/>
        <w:jc w:val="both"/>
      </w:pPr>
      <w:r w:rsidRPr="002E7D5A">
        <w:t>3) проект задания на подготовку документации по планировке территории;</w:t>
      </w:r>
    </w:p>
    <w:p w:rsidR="000927EB" w:rsidRPr="002E7D5A" w:rsidRDefault="000927EB" w:rsidP="000927EB">
      <w:pPr>
        <w:autoSpaceDE w:val="0"/>
        <w:autoSpaceDN w:val="0"/>
        <w:adjustRightInd w:val="0"/>
        <w:spacing w:before="200"/>
        <w:ind w:firstLine="540"/>
        <w:jc w:val="both"/>
      </w:pPr>
      <w:r w:rsidRPr="002E7D5A">
        <w:t>К заявлению об утверждении документации по планировке территории прикладываются:</w:t>
      </w:r>
    </w:p>
    <w:p w:rsidR="000927EB" w:rsidRPr="002E7D5A" w:rsidRDefault="000927EB" w:rsidP="000927EB">
      <w:pPr>
        <w:autoSpaceDE w:val="0"/>
        <w:autoSpaceDN w:val="0"/>
        <w:adjustRightInd w:val="0"/>
        <w:spacing w:before="200"/>
        <w:ind w:firstLine="540"/>
        <w:jc w:val="both"/>
      </w:pPr>
      <w:r w:rsidRPr="002E7D5A">
        <w:t>1) подлинник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0927EB" w:rsidRPr="002E7D5A" w:rsidRDefault="000927EB" w:rsidP="000927EB">
      <w:pPr>
        <w:autoSpaceDE w:val="0"/>
        <w:autoSpaceDN w:val="0"/>
        <w:adjustRightInd w:val="0"/>
        <w:spacing w:before="200"/>
        <w:ind w:firstLine="540"/>
        <w:jc w:val="both"/>
      </w:pPr>
      <w:r w:rsidRPr="002E7D5A">
        <w:t>2) подлинник и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0927EB" w:rsidRPr="002E7D5A" w:rsidRDefault="000927EB" w:rsidP="007D05EB">
      <w:pPr>
        <w:autoSpaceDE w:val="0"/>
        <w:autoSpaceDN w:val="0"/>
        <w:adjustRightInd w:val="0"/>
        <w:spacing w:before="280"/>
        <w:ind w:firstLine="540"/>
        <w:jc w:val="both"/>
      </w:pPr>
      <w:r w:rsidRPr="002E7D5A">
        <w:t xml:space="preserve">3) </w:t>
      </w:r>
      <w:r w:rsidR="007D05EB" w:rsidRPr="009D50ED">
        <w:t xml:space="preserve">документация по планировке территории (в составе, определенном </w:t>
      </w:r>
      <w:hyperlink r:id="rId53" w:history="1">
        <w:r w:rsidR="007D05EB" w:rsidRPr="009D50ED">
          <w:rPr>
            <w:color w:val="0000FF"/>
          </w:rPr>
          <w:t>статьями 41</w:t>
        </w:r>
      </w:hyperlink>
      <w:r w:rsidR="007D05EB" w:rsidRPr="009D50ED">
        <w:t xml:space="preserve"> - </w:t>
      </w:r>
      <w:hyperlink r:id="rId54" w:history="1">
        <w:r w:rsidR="007D05EB" w:rsidRPr="009D50ED">
          <w:rPr>
            <w:color w:val="0000FF"/>
          </w:rPr>
          <w:t>46</w:t>
        </w:r>
      </w:hyperlink>
      <w:r w:rsidR="007D05EB" w:rsidRPr="009D50ED">
        <w:t xml:space="preserve"> Градостроительного кодекса Российской Федерации), в отношении которой подано заявление.</w:t>
      </w:r>
    </w:p>
    <w:p w:rsidR="000927EB" w:rsidRPr="002E7D5A" w:rsidRDefault="000927EB" w:rsidP="000927EB">
      <w:pPr>
        <w:autoSpaceDE w:val="0"/>
        <w:autoSpaceDN w:val="0"/>
        <w:adjustRightInd w:val="0"/>
        <w:spacing w:before="200"/>
        <w:ind w:firstLine="540"/>
        <w:jc w:val="both"/>
      </w:pPr>
      <w:r w:rsidRPr="002E7D5A">
        <w:t xml:space="preserve">4) решение о подготовке документации по планировке территории (в случае принятия решения самостоятельно, в соответствии с </w:t>
      </w:r>
      <w:hyperlink r:id="rId55" w:history="1">
        <w:r w:rsidRPr="002E7D5A">
          <w:rPr>
            <w:color w:val="0000FF"/>
          </w:rPr>
          <w:t>частью 1.1 статьи 45</w:t>
        </w:r>
      </w:hyperlink>
      <w:r w:rsidRPr="002E7D5A">
        <w:t xml:space="preserve"> Градостроительного Кодекса РФ).</w:t>
      </w:r>
    </w:p>
    <w:p w:rsidR="000927EB" w:rsidRDefault="000927EB" w:rsidP="00B855A4">
      <w:pPr>
        <w:ind w:firstLine="709"/>
        <w:jc w:val="both"/>
      </w:pPr>
    </w:p>
    <w:p w:rsidR="00725817" w:rsidRPr="00E81B76" w:rsidRDefault="00725817" w:rsidP="00725817">
      <w:pPr>
        <w:autoSpaceDE w:val="0"/>
        <w:autoSpaceDN w:val="0"/>
        <w:adjustRightInd w:val="0"/>
        <w:ind w:firstLine="540"/>
        <w:jc w:val="both"/>
      </w:pPr>
      <w:r w:rsidRPr="00E81B76">
        <w:t>Заявление о предоставлении услуги и документы, указанные в настоящем пункте 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rsidR="00725817" w:rsidRPr="00E81B76" w:rsidRDefault="00725817" w:rsidP="00725817">
      <w:pPr>
        <w:autoSpaceDE w:val="0"/>
        <w:autoSpaceDN w:val="0"/>
        <w:adjustRightInd w:val="0"/>
        <w:spacing w:before="280"/>
        <w:ind w:firstLine="540"/>
        <w:jc w:val="both"/>
      </w:pPr>
      <w:bookmarkStart w:id="0" w:name="Par195"/>
      <w:bookmarkEnd w:id="0"/>
      <w:proofErr w:type="gramStart"/>
      <w:r w:rsidRPr="00E81B76">
        <w:t>Исключительно в электронной форме заявление о предоставлении услуги и документы, указанные в настоящем пункте Административного регламента, предоставляются заявителем или его представителем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rsidR="00725817" w:rsidRPr="00E81B76" w:rsidRDefault="00725817" w:rsidP="00725817">
      <w:pPr>
        <w:autoSpaceDE w:val="0"/>
        <w:autoSpaceDN w:val="0"/>
        <w:adjustRightInd w:val="0"/>
        <w:spacing w:before="280"/>
        <w:ind w:firstLine="540"/>
        <w:jc w:val="both"/>
      </w:pPr>
      <w:r>
        <w:lastRenderedPageBreak/>
        <w:t>2.6.2</w:t>
      </w:r>
      <w:r w:rsidRPr="00E81B76">
        <w:t>.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E81B76">
        <w:t>1</w:t>
      </w:r>
      <w:proofErr w:type="gramEnd"/>
      <w:r w:rsidRPr="00E81B76">
        <w:t>, КС2, КС3, КВ1, КВ2, КА1.</w:t>
      </w:r>
    </w:p>
    <w:p w:rsidR="00725817" w:rsidRPr="00E81B76" w:rsidRDefault="00B7220B" w:rsidP="00725817">
      <w:pPr>
        <w:autoSpaceDE w:val="0"/>
        <w:autoSpaceDN w:val="0"/>
        <w:adjustRightInd w:val="0"/>
        <w:spacing w:before="280"/>
        <w:ind w:firstLine="540"/>
        <w:jc w:val="both"/>
      </w:pPr>
      <w:hyperlink r:id="rId56" w:history="1">
        <w:proofErr w:type="gramStart"/>
        <w:r w:rsidR="00725817" w:rsidRPr="00E81B76">
          <w:rPr>
            <w:color w:val="0000FF"/>
          </w:rPr>
          <w:t>Правила</w:t>
        </w:r>
      </w:hyperlink>
      <w:r w:rsidR="00725817" w:rsidRPr="00E81B76">
        <w:t xml:space="preserve"> использования электронной подписи при обращении за получением услуги установлены 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725817" w:rsidRPr="00E81B76" w:rsidRDefault="00725817" w:rsidP="00725817">
      <w:pPr>
        <w:autoSpaceDE w:val="0"/>
        <w:autoSpaceDN w:val="0"/>
        <w:adjustRightInd w:val="0"/>
        <w:spacing w:before="280"/>
        <w:ind w:firstLine="540"/>
        <w:jc w:val="both"/>
      </w:pPr>
      <w:r w:rsidRPr="00E81B76">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57" w:history="1">
        <w:r w:rsidRPr="00E81B76">
          <w:rPr>
            <w:color w:val="0000FF"/>
          </w:rPr>
          <w:t>законом</w:t>
        </w:r>
      </w:hyperlink>
      <w:r w:rsidRPr="00E81B76">
        <w:t xml:space="preserve"> от 06 апреля 2011 г. N 63-ФЗ "Об электронной подписи" (далее - удостоверяющий центр).</w:t>
      </w:r>
    </w:p>
    <w:p w:rsidR="00725817" w:rsidRPr="00E81B76" w:rsidRDefault="00725817" w:rsidP="00725817">
      <w:pPr>
        <w:autoSpaceDE w:val="0"/>
        <w:autoSpaceDN w:val="0"/>
        <w:adjustRightInd w:val="0"/>
        <w:spacing w:before="280"/>
        <w:ind w:firstLine="540"/>
        <w:jc w:val="both"/>
      </w:pPr>
      <w:r w:rsidRPr="00E81B76">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725817" w:rsidRDefault="00725817" w:rsidP="00725817">
      <w:pPr>
        <w:autoSpaceDE w:val="0"/>
        <w:autoSpaceDN w:val="0"/>
        <w:adjustRightInd w:val="0"/>
        <w:spacing w:before="280"/>
        <w:ind w:firstLine="540"/>
        <w:jc w:val="both"/>
      </w:pPr>
      <w:r w:rsidRPr="00E81B76">
        <w:t xml:space="preserve">Использование заявителем электронной подписи осуществляется с соблюдением обязанностей, предусмотренных </w:t>
      </w:r>
      <w:hyperlink r:id="rId58" w:history="1">
        <w:r w:rsidRPr="00E81B76">
          <w:rPr>
            <w:color w:val="0000FF"/>
          </w:rPr>
          <w:t>статьей 10</w:t>
        </w:r>
      </w:hyperlink>
      <w:r w:rsidRPr="00E81B76">
        <w:t xml:space="preserve"> Федерального закона от 06 апреля 2011 г. N 63-ФЗ "Об электронной подписи".</w:t>
      </w:r>
    </w:p>
    <w:p w:rsidR="00725817" w:rsidRDefault="00725817" w:rsidP="00725817">
      <w:pPr>
        <w:pStyle w:val="ae"/>
        <w:tabs>
          <w:tab w:val="left" w:pos="0"/>
        </w:tabs>
        <w:spacing w:before="0" w:after="0"/>
        <w:ind w:firstLine="709"/>
        <w:jc w:val="both"/>
        <w:rPr>
          <w:sz w:val="28"/>
          <w:szCs w:val="28"/>
        </w:rPr>
      </w:pPr>
      <w:bookmarkStart w:id="1" w:name="Par155"/>
      <w:bookmarkEnd w:id="1"/>
      <w:r w:rsidRPr="001C3F8E">
        <w:rPr>
          <w:sz w:val="28"/>
          <w:szCs w:val="28"/>
        </w:rPr>
        <w:t xml:space="preserve">Документы, которые могут быть получены в порядке межведомственного взаимодействия от других органов власти (государственных или муниципальных), не подлежат истребованию от заявителя. </w:t>
      </w:r>
    </w:p>
    <w:p w:rsidR="00725817" w:rsidRPr="009F3EEA" w:rsidRDefault="00725817" w:rsidP="00725817">
      <w:pPr>
        <w:ind w:firstLine="720"/>
        <w:jc w:val="both"/>
        <w:rPr>
          <w:color w:val="000000"/>
        </w:rPr>
      </w:pPr>
      <w:r>
        <w:rPr>
          <w:color w:val="000000"/>
        </w:rPr>
        <w:t>2.6.3</w:t>
      </w:r>
      <w:r w:rsidRPr="009F3EEA">
        <w:rPr>
          <w:color w:val="000000"/>
        </w:rPr>
        <w:t>. Запрет на требование</w:t>
      </w:r>
    </w:p>
    <w:p w:rsidR="00725817" w:rsidRPr="009F3EEA" w:rsidRDefault="00725817" w:rsidP="00725817">
      <w:pPr>
        <w:ind w:firstLine="720"/>
        <w:jc w:val="both"/>
        <w:rPr>
          <w:color w:val="000000"/>
        </w:rPr>
      </w:pPr>
      <w:r w:rsidRPr="009F3EEA">
        <w:rPr>
          <w:color w:val="000000"/>
        </w:rPr>
        <w:t>В соответствии с требованиями пунктов 1 и 2 статьи 7 Федерального закона «Об организации предоставления государственных и муниципальных услуг» установлен запрет требовать от заявителя:</w:t>
      </w:r>
    </w:p>
    <w:p w:rsidR="00725817" w:rsidRPr="009F3EEA" w:rsidRDefault="00725817" w:rsidP="00725817">
      <w:pPr>
        <w:ind w:firstLine="720"/>
        <w:jc w:val="both"/>
        <w:rPr>
          <w:color w:val="000000"/>
        </w:rPr>
      </w:pPr>
      <w:r w:rsidRPr="009F3EEA">
        <w:rPr>
          <w:color w:val="000000"/>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25817" w:rsidRPr="009F3EEA" w:rsidRDefault="00725817" w:rsidP="00725817">
      <w:pPr>
        <w:ind w:firstLine="720"/>
        <w:jc w:val="both"/>
        <w:rPr>
          <w:color w:val="000000"/>
        </w:rPr>
      </w:pPr>
      <w:r w:rsidRPr="009F3EEA">
        <w:rPr>
          <w:color w:val="000000"/>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Ставропольского края и муниципальными правовыми актами.</w:t>
      </w:r>
    </w:p>
    <w:p w:rsidR="00725817" w:rsidRPr="009F3EEA" w:rsidRDefault="00725817" w:rsidP="00725817">
      <w:pPr>
        <w:ind w:firstLine="720"/>
        <w:jc w:val="both"/>
        <w:rPr>
          <w:color w:val="000000"/>
        </w:rPr>
      </w:pPr>
      <w:r>
        <w:rPr>
          <w:color w:val="000000"/>
          <w:spacing w:val="-3"/>
        </w:rPr>
        <w:lastRenderedPageBreak/>
        <w:t>2.6.4</w:t>
      </w:r>
      <w:r w:rsidRPr="009F3EEA">
        <w:rPr>
          <w:color w:val="000000"/>
          <w:spacing w:val="-3"/>
        </w:rPr>
        <w:t xml:space="preserve">. </w:t>
      </w:r>
      <w:r w:rsidRPr="009F3EEA">
        <w:rPr>
          <w:color w:val="000000"/>
        </w:rPr>
        <w:t>Документы, предоставляемые заявителем, должны соответствовать следующим требованиям:</w:t>
      </w:r>
    </w:p>
    <w:p w:rsidR="00725817" w:rsidRPr="009F3EEA" w:rsidRDefault="00725817" w:rsidP="00725817">
      <w:pPr>
        <w:tabs>
          <w:tab w:val="left" w:pos="-567"/>
        </w:tabs>
        <w:ind w:firstLine="720"/>
        <w:jc w:val="both"/>
        <w:rPr>
          <w:color w:val="000000"/>
        </w:rPr>
      </w:pPr>
      <w:r w:rsidRPr="009F3EEA">
        <w:rPr>
          <w:color w:val="000000"/>
        </w:rPr>
        <w:t>тексты документов написаны разборчиво;</w:t>
      </w:r>
    </w:p>
    <w:p w:rsidR="00725817" w:rsidRPr="009F3EEA" w:rsidRDefault="00725817" w:rsidP="00725817">
      <w:pPr>
        <w:tabs>
          <w:tab w:val="left" w:pos="-567"/>
        </w:tabs>
        <w:ind w:firstLine="720"/>
        <w:jc w:val="both"/>
        <w:rPr>
          <w:color w:val="000000"/>
        </w:rPr>
      </w:pPr>
      <w:r w:rsidRPr="009F3EEA">
        <w:rPr>
          <w:color w:val="000000"/>
        </w:rPr>
        <w:t>фамилия, имя и отчество (при наличии) заявителя, его адрес места жительства, телефон (если есть) написаны полностью;</w:t>
      </w:r>
    </w:p>
    <w:p w:rsidR="00725817" w:rsidRPr="009F3EEA" w:rsidRDefault="00725817" w:rsidP="00725817">
      <w:pPr>
        <w:tabs>
          <w:tab w:val="left" w:pos="-567"/>
        </w:tabs>
        <w:ind w:firstLine="720"/>
        <w:jc w:val="both"/>
        <w:rPr>
          <w:color w:val="000000"/>
        </w:rPr>
      </w:pPr>
      <w:r w:rsidRPr="009F3EEA">
        <w:rPr>
          <w:color w:val="000000"/>
        </w:rPr>
        <w:t>в документах нет подчисток, приписок, зачеркнутых слов и иных неоговоренных исправлений;</w:t>
      </w:r>
    </w:p>
    <w:p w:rsidR="00725817" w:rsidRPr="009F3EEA" w:rsidRDefault="00725817" w:rsidP="00725817">
      <w:pPr>
        <w:tabs>
          <w:tab w:val="left" w:pos="-567"/>
        </w:tabs>
        <w:ind w:firstLine="720"/>
        <w:jc w:val="both"/>
        <w:rPr>
          <w:color w:val="000000"/>
        </w:rPr>
      </w:pPr>
      <w:r w:rsidRPr="009F3EEA">
        <w:rPr>
          <w:color w:val="000000"/>
        </w:rPr>
        <w:t>документы не исполнены карандашом;</w:t>
      </w:r>
    </w:p>
    <w:p w:rsidR="00725817" w:rsidRPr="009F3EEA" w:rsidRDefault="00725817" w:rsidP="00725817">
      <w:pPr>
        <w:tabs>
          <w:tab w:val="left" w:pos="-567"/>
        </w:tabs>
        <w:ind w:firstLine="720"/>
        <w:jc w:val="both"/>
        <w:rPr>
          <w:color w:val="000000"/>
        </w:rPr>
      </w:pPr>
      <w:r w:rsidRPr="009F3EEA">
        <w:rPr>
          <w:color w:val="000000"/>
        </w:rPr>
        <w:t>документы не имеют серьезных повреждений, наличие которых допускает многозначность истолкования содержания.</w:t>
      </w:r>
    </w:p>
    <w:p w:rsidR="00725817" w:rsidRPr="00AD1184" w:rsidRDefault="00725817" w:rsidP="00725817">
      <w:pPr>
        <w:tabs>
          <w:tab w:val="left" w:pos="-567"/>
        </w:tabs>
        <w:ind w:firstLine="720"/>
        <w:jc w:val="both"/>
        <w:rPr>
          <w:color w:val="000000"/>
        </w:rPr>
      </w:pPr>
      <w:r w:rsidRPr="009F3EEA">
        <w:rPr>
          <w:color w:val="000000"/>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(органом, учреждением) или нотариально (в специально оговоренных случаях). В отношении предъявляемых документов специалист заверяет копию документа на основании подлинника этого документа.</w:t>
      </w:r>
    </w:p>
    <w:p w:rsidR="00725817" w:rsidRPr="00AD1184" w:rsidRDefault="00725817" w:rsidP="00725817">
      <w:pPr>
        <w:autoSpaceDE w:val="0"/>
        <w:autoSpaceDN w:val="0"/>
        <w:adjustRightInd w:val="0"/>
        <w:spacing w:before="280"/>
        <w:ind w:firstLine="540"/>
        <w:jc w:val="both"/>
        <w:outlineLvl w:val="2"/>
      </w:pPr>
      <w:r>
        <w:t>2.7</w:t>
      </w:r>
      <w:r w:rsidRPr="00AD1184">
        <w:t xml:space="preserve">. </w:t>
      </w:r>
      <w:proofErr w:type="gramStart"/>
      <w:r w:rsidRPr="00AD1184">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w:t>
      </w:r>
      <w:r w:rsidR="00817337">
        <w:t xml:space="preserve"> </w:t>
      </w:r>
      <w:r w:rsidRPr="00AD1184">
        <w:t xml:space="preserve"> в том числе в электронной форме, порядок их представления.</w:t>
      </w:r>
      <w:proofErr w:type="gramEnd"/>
    </w:p>
    <w:p w:rsidR="00725817" w:rsidRDefault="00725817" w:rsidP="00725817">
      <w:pPr>
        <w:autoSpaceDE w:val="0"/>
        <w:autoSpaceDN w:val="0"/>
        <w:adjustRightInd w:val="0"/>
        <w:spacing w:before="280"/>
        <w:ind w:firstLine="540"/>
        <w:jc w:val="both"/>
      </w:pPr>
      <w:proofErr w:type="gramStart"/>
      <w:r w:rsidRPr="00AD1184">
        <w:t xml:space="preserve">Перечень документов, необходимых в соответствии с нормативными правовыми актами Российской Федерации, нормативными правовыми актами Ставропольского края, нормативными правовыми </w:t>
      </w:r>
      <w:r>
        <w:t>актами администрации Ипатов</w:t>
      </w:r>
      <w:r w:rsidRPr="00AD1184">
        <w:t>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 услуги,</w:t>
      </w:r>
      <w:r w:rsidR="00817337">
        <w:t xml:space="preserve"> </w:t>
      </w:r>
      <w:r w:rsidRPr="00AD1184">
        <w:t xml:space="preserve"> которые находятся в распоряжении иных организаций, участвующих в предоставлении муниципальной услуги, и которые заявитель вправе представить:</w:t>
      </w:r>
      <w:proofErr w:type="gramEnd"/>
    </w:p>
    <w:p w:rsidR="00637D9E" w:rsidRPr="009D50ED" w:rsidRDefault="00637D9E" w:rsidP="00637D9E">
      <w:pPr>
        <w:autoSpaceDE w:val="0"/>
        <w:autoSpaceDN w:val="0"/>
        <w:adjustRightInd w:val="0"/>
        <w:spacing w:before="280"/>
        <w:ind w:firstLine="540"/>
        <w:jc w:val="both"/>
      </w:pPr>
      <w:r w:rsidRPr="009D50ED">
        <w:t>- данные о государственной регистрации юридического лица или о государственной регистрации физического лица в качестве индивидуального предприни</w:t>
      </w:r>
      <w:r w:rsidR="009F29F5">
        <w:t>мателя запрашиваются Отделом</w:t>
      </w:r>
      <w:r w:rsidRPr="009D50ED">
        <w:t xml:space="preserve">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637D9E" w:rsidRPr="009D50ED" w:rsidRDefault="00637D9E" w:rsidP="00637D9E">
      <w:pPr>
        <w:autoSpaceDE w:val="0"/>
        <w:autoSpaceDN w:val="0"/>
        <w:adjustRightInd w:val="0"/>
        <w:spacing w:before="280"/>
        <w:ind w:firstLine="540"/>
        <w:jc w:val="both"/>
      </w:pPr>
      <w:r w:rsidRPr="009D50ED">
        <w:t>- документы о правах на недвижимое имущество (правоустанавливающие доку</w:t>
      </w:r>
      <w:r>
        <w:t>менты) запрашиваются Отделом</w:t>
      </w:r>
      <w:r w:rsidRPr="009D50ED">
        <w:t xml:space="preserve"> в федеральном органе, осуществляющем государственную регистрацию прав на недвижимое имущество и сделок с ним;</w:t>
      </w:r>
    </w:p>
    <w:p w:rsidR="00D16476" w:rsidRDefault="00D16476" w:rsidP="00637D9E">
      <w:pPr>
        <w:autoSpaceDE w:val="0"/>
        <w:autoSpaceDN w:val="0"/>
        <w:adjustRightInd w:val="0"/>
        <w:spacing w:before="280"/>
        <w:ind w:firstLine="540"/>
        <w:jc w:val="both"/>
      </w:pPr>
    </w:p>
    <w:p w:rsidR="00D16476" w:rsidRDefault="00D16476" w:rsidP="00637D9E">
      <w:pPr>
        <w:autoSpaceDE w:val="0"/>
        <w:autoSpaceDN w:val="0"/>
        <w:adjustRightInd w:val="0"/>
        <w:spacing w:before="280"/>
        <w:ind w:firstLine="540"/>
        <w:jc w:val="both"/>
      </w:pPr>
      <w:r>
        <w:lastRenderedPageBreak/>
        <w:t>- информация о расположенных в границах земельного участка объектах, включенных в единый государственный реестр объектов культурного наследия (памятники истории и культуры) народов Российской Федерации (при необходимости);</w:t>
      </w:r>
    </w:p>
    <w:p w:rsidR="00637D9E" w:rsidRPr="009D50ED" w:rsidRDefault="00637D9E" w:rsidP="00637D9E">
      <w:pPr>
        <w:autoSpaceDE w:val="0"/>
        <w:autoSpaceDN w:val="0"/>
        <w:adjustRightInd w:val="0"/>
        <w:spacing w:before="280"/>
        <w:ind w:firstLine="540"/>
        <w:jc w:val="both"/>
      </w:pPr>
      <w:r w:rsidRPr="009D50ED">
        <w:t>- копия постановлени</w:t>
      </w:r>
      <w:r>
        <w:t>я администрации Ипатовского</w:t>
      </w:r>
      <w:r w:rsidRPr="009D50ED">
        <w:t xml:space="preserve"> городского округа</w:t>
      </w:r>
      <w:r>
        <w:t xml:space="preserve"> Ставропольского края</w:t>
      </w:r>
      <w:r w:rsidRPr="009D50ED">
        <w:t xml:space="preserve"> о подготовке документации по планировке территории, в отношении которой подано заявление.</w:t>
      </w:r>
    </w:p>
    <w:p w:rsidR="00637D9E" w:rsidRPr="009D50ED" w:rsidRDefault="00637D9E" w:rsidP="00637D9E">
      <w:pPr>
        <w:autoSpaceDE w:val="0"/>
        <w:autoSpaceDN w:val="0"/>
        <w:adjustRightInd w:val="0"/>
        <w:spacing w:before="280"/>
        <w:ind w:firstLine="540"/>
        <w:jc w:val="both"/>
      </w:pPr>
      <w:r w:rsidRPr="009D50ED">
        <w:t>Заявитель вправе представить лично или через законного представителя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25817" w:rsidRPr="001C3F8E" w:rsidRDefault="00725817" w:rsidP="00725817">
      <w:pPr>
        <w:pStyle w:val="a7"/>
        <w:ind w:firstLine="709"/>
        <w:rPr>
          <w:color w:val="auto"/>
          <w:sz w:val="28"/>
          <w:szCs w:val="28"/>
        </w:rPr>
      </w:pPr>
    </w:p>
    <w:p w:rsidR="00EC7AFB" w:rsidRPr="001C3F8E" w:rsidRDefault="00EC7AFB" w:rsidP="00EC7AFB">
      <w:pPr>
        <w:pStyle w:val="a7"/>
        <w:ind w:firstLine="709"/>
        <w:rPr>
          <w:color w:val="auto"/>
          <w:sz w:val="28"/>
          <w:szCs w:val="28"/>
        </w:rPr>
      </w:pPr>
      <w:r w:rsidRPr="001C3F8E">
        <w:rPr>
          <w:color w:val="auto"/>
          <w:sz w:val="28"/>
          <w:szCs w:val="28"/>
        </w:rPr>
        <w:t>В соответствии с требованиями пунктов 1 и 2 статьи 7 Федерального закона от 27 июля 2010 года № 210-ФЗ «Об организации предоставления государственных и муниципальных услуг» установлен запрет требовать от заявителя:</w:t>
      </w:r>
    </w:p>
    <w:p w:rsidR="00EC7AFB" w:rsidRPr="001C3F8E" w:rsidRDefault="00EC7AFB" w:rsidP="00EC7AFB">
      <w:pPr>
        <w:pStyle w:val="ConsPlusNormal"/>
        <w:widowControl/>
        <w:ind w:firstLine="567"/>
        <w:jc w:val="both"/>
        <w:rPr>
          <w:rFonts w:ascii="Times New Roman" w:hAnsi="Times New Roman" w:cs="Times New Roman"/>
          <w:sz w:val="28"/>
          <w:szCs w:val="28"/>
        </w:rPr>
      </w:pPr>
      <w:r w:rsidRPr="001C3F8E">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C7AFB" w:rsidRDefault="00EC7AFB" w:rsidP="00EC7AFB">
      <w:pPr>
        <w:pStyle w:val="ConsPlusNormal"/>
        <w:widowControl/>
        <w:ind w:firstLine="567"/>
        <w:jc w:val="both"/>
        <w:rPr>
          <w:rFonts w:ascii="Times New Roman" w:hAnsi="Times New Roman" w:cs="Times New Roman"/>
          <w:sz w:val="28"/>
          <w:szCs w:val="28"/>
        </w:rPr>
      </w:pPr>
      <w:r w:rsidRPr="001C3F8E">
        <w:rPr>
          <w:rFonts w:ascii="Times New Roman" w:hAnsi="Times New Roman" w:cs="Times New Roman"/>
          <w:sz w:val="28"/>
          <w:szCs w:val="28"/>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Ставропольского края и муниципальными правовыми актами.</w:t>
      </w:r>
    </w:p>
    <w:p w:rsidR="00EC7AFB" w:rsidRPr="00295421" w:rsidRDefault="00EC7AFB" w:rsidP="00EC7AFB">
      <w:pPr>
        <w:pStyle w:val="ConsPlusNormal"/>
        <w:widowControl/>
        <w:ind w:firstLine="737"/>
        <w:jc w:val="both"/>
        <w:rPr>
          <w:rFonts w:ascii="Times New Roman" w:hAnsi="Times New Roman" w:cs="Times New Roman"/>
          <w:sz w:val="28"/>
          <w:szCs w:val="28"/>
        </w:rPr>
      </w:pPr>
      <w:r w:rsidRPr="00295421">
        <w:rPr>
          <w:rFonts w:ascii="Times New Roman" w:hAnsi="Times New Roman" w:cs="Times New Roman"/>
          <w:sz w:val="28"/>
          <w:szCs w:val="28"/>
        </w:rPr>
        <w:t>Истребование документов, не предусмотренных настоящим Регламентом (если представленные документы отвечают требованиям законодательства), не допускается.</w:t>
      </w:r>
    </w:p>
    <w:p w:rsidR="00EC7AFB" w:rsidRPr="009109CA" w:rsidRDefault="00EC7AFB" w:rsidP="00EC7AFB">
      <w:pPr>
        <w:ind w:firstLine="708"/>
        <w:jc w:val="both"/>
      </w:pPr>
      <w:r w:rsidRPr="009109CA">
        <w:t xml:space="preserve">Перечень документов, необходимых для предоставления муниципальной услуги, можно получить </w:t>
      </w:r>
      <w:r>
        <w:t>в Отделе</w:t>
      </w:r>
      <w:r w:rsidRPr="009109CA">
        <w:t xml:space="preserve">, а также на официальном сайте </w:t>
      </w:r>
      <w:r>
        <w:t>а</w:t>
      </w:r>
      <w:r w:rsidRPr="009109CA">
        <w:t xml:space="preserve">дминистрации </w:t>
      </w:r>
      <w:r>
        <w:t>округа</w:t>
      </w:r>
      <w:r w:rsidRPr="009109CA">
        <w:t>.</w:t>
      </w:r>
    </w:p>
    <w:p w:rsidR="00EC7AFB" w:rsidRPr="00F750CF" w:rsidRDefault="00EC7AFB" w:rsidP="00EC7AFB">
      <w:pPr>
        <w:ind w:firstLine="708"/>
        <w:jc w:val="both"/>
      </w:pPr>
      <w:r w:rsidRPr="009109CA">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w:t>
      </w:r>
    </w:p>
    <w:p w:rsidR="00EC7AFB" w:rsidRDefault="00EC7AFB" w:rsidP="00EC7AFB">
      <w:pPr>
        <w:pStyle w:val="a7"/>
        <w:rPr>
          <w:color w:val="auto"/>
          <w:sz w:val="28"/>
          <w:szCs w:val="28"/>
        </w:rPr>
      </w:pPr>
      <w:r w:rsidRPr="001C3F8E">
        <w:rPr>
          <w:color w:val="auto"/>
          <w:sz w:val="28"/>
          <w:szCs w:val="28"/>
        </w:rPr>
        <w:t xml:space="preserve">Заявителям обеспечивается возможность копирования форм заявления и иных документов, необходимых для получения муниципальной услуги на «Едином портале государственных и муниципальных услуг (функций)». </w:t>
      </w:r>
    </w:p>
    <w:p w:rsidR="00EC7AFB" w:rsidRDefault="00EC7AFB" w:rsidP="00EC7AFB">
      <w:pPr>
        <w:pStyle w:val="a7"/>
        <w:rPr>
          <w:color w:val="auto"/>
          <w:sz w:val="28"/>
          <w:szCs w:val="28"/>
        </w:rPr>
      </w:pPr>
    </w:p>
    <w:p w:rsidR="00EC7AFB" w:rsidRDefault="00EC7AFB" w:rsidP="00EC7AFB">
      <w:pPr>
        <w:autoSpaceDE w:val="0"/>
        <w:autoSpaceDN w:val="0"/>
        <w:adjustRightInd w:val="0"/>
        <w:spacing w:line="240" w:lineRule="exact"/>
        <w:jc w:val="center"/>
        <w:outlineLvl w:val="2"/>
      </w:pPr>
      <w:r>
        <w:t xml:space="preserve">2.8. </w:t>
      </w:r>
      <w:r w:rsidRPr="001C3F8E">
        <w:t>Исчерпывающий перечень оснований для отказа в приеме документов, необходимых для предоставления муниципальной услуги</w:t>
      </w:r>
      <w:r>
        <w:t>.</w:t>
      </w:r>
    </w:p>
    <w:p w:rsidR="00725817" w:rsidRDefault="00725817" w:rsidP="00725817">
      <w:pPr>
        <w:tabs>
          <w:tab w:val="left" w:pos="709"/>
        </w:tabs>
        <w:spacing w:line="240" w:lineRule="exact"/>
        <w:rPr>
          <w:highlight w:val="yellow"/>
        </w:rPr>
      </w:pPr>
    </w:p>
    <w:p w:rsidR="009F29F5" w:rsidRDefault="009F29F5" w:rsidP="009F29F5">
      <w:pPr>
        <w:autoSpaceDE w:val="0"/>
        <w:autoSpaceDN w:val="0"/>
        <w:adjustRightInd w:val="0"/>
        <w:spacing w:before="280"/>
        <w:ind w:firstLine="540"/>
        <w:jc w:val="both"/>
      </w:pPr>
      <w:r>
        <w:lastRenderedPageBreak/>
        <w:t>В приеме документов, необходимых для предоставления муниципальной услуги, отказывается в случае:</w:t>
      </w:r>
    </w:p>
    <w:p w:rsidR="009F29F5" w:rsidRDefault="009F29F5" w:rsidP="009F29F5">
      <w:pPr>
        <w:autoSpaceDE w:val="0"/>
        <w:autoSpaceDN w:val="0"/>
        <w:adjustRightInd w:val="0"/>
        <w:spacing w:before="280"/>
        <w:ind w:firstLine="540"/>
        <w:jc w:val="both"/>
      </w:pPr>
      <w:r>
        <w:t>отсутствия документа (документов), подтверждающег</w:t>
      </w:r>
      <w:proofErr w:type="gramStart"/>
      <w:r>
        <w:t>о(</w:t>
      </w:r>
      <w:proofErr w:type="gramEnd"/>
      <w:r>
        <w:t>их) личность и полномочия заявителя;</w:t>
      </w:r>
    </w:p>
    <w:p w:rsidR="009F29F5" w:rsidRDefault="009F29F5" w:rsidP="009F29F5">
      <w:pPr>
        <w:autoSpaceDE w:val="0"/>
        <w:autoSpaceDN w:val="0"/>
        <w:adjustRightInd w:val="0"/>
        <w:spacing w:before="280"/>
        <w:ind w:firstLine="540"/>
        <w:jc w:val="both"/>
      </w:pPr>
      <w:r>
        <w:t>документы напечатаны (написаны) нечетко и неразборчиво, имеют подчистки, приписки, наличие зачеркнутых слов, нерасшифрованных сокращения, исправления, за исключением исправления, за исключением исправлений, скрепленных печатью и заверенных подписью уполномоченного лица;</w:t>
      </w:r>
    </w:p>
    <w:p w:rsidR="009F29F5" w:rsidRDefault="009F29F5" w:rsidP="009F29F5">
      <w:pPr>
        <w:autoSpaceDE w:val="0"/>
        <w:autoSpaceDN w:val="0"/>
        <w:adjustRightInd w:val="0"/>
        <w:spacing w:before="280"/>
        <w:ind w:firstLine="540"/>
        <w:jc w:val="both"/>
      </w:pPr>
      <w:r>
        <w:t>документы не содержат все установленные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(если есть) документа, срок действия документа;</w:t>
      </w:r>
    </w:p>
    <w:p w:rsidR="009F29F5" w:rsidRDefault="009F29F5" w:rsidP="009F29F5">
      <w:pPr>
        <w:autoSpaceDE w:val="0"/>
        <w:autoSpaceDN w:val="0"/>
        <w:adjustRightInd w:val="0"/>
        <w:spacing w:before="280"/>
        <w:ind w:firstLine="540"/>
        <w:jc w:val="both"/>
      </w:pPr>
      <w:r>
        <w:t>представленные заявителем документы не соответствуют установленным требованиям;</w:t>
      </w:r>
    </w:p>
    <w:p w:rsidR="009F29F5" w:rsidRDefault="009F29F5" w:rsidP="009F29F5">
      <w:pPr>
        <w:autoSpaceDE w:val="0"/>
        <w:autoSpaceDN w:val="0"/>
        <w:adjustRightInd w:val="0"/>
        <w:spacing w:before="280"/>
        <w:ind w:firstLine="540"/>
        <w:jc w:val="both"/>
      </w:pPr>
      <w:r>
        <w:t>заявление в электронной форме подписано с использованием электронной подписи, не принадлежащей заявителю (в случае возможности получения муниципальной услуги в электронной форме).</w:t>
      </w:r>
    </w:p>
    <w:p w:rsidR="00725817" w:rsidRPr="00AD1184" w:rsidRDefault="00725817" w:rsidP="00725817">
      <w:pPr>
        <w:autoSpaceDE w:val="0"/>
        <w:autoSpaceDN w:val="0"/>
        <w:adjustRightInd w:val="0"/>
        <w:spacing w:before="280"/>
        <w:ind w:firstLine="540"/>
        <w:jc w:val="both"/>
        <w:outlineLvl w:val="2"/>
      </w:pPr>
      <w:r>
        <w:t>2.9</w:t>
      </w:r>
      <w:r w:rsidRPr="00AD1184">
        <w:t>. Исчерпывающий перечень оснований для приостановления или отказа в предоставлении муниципальной услуги.</w:t>
      </w:r>
    </w:p>
    <w:p w:rsidR="00725817" w:rsidRDefault="00725817" w:rsidP="00725817">
      <w:pPr>
        <w:autoSpaceDE w:val="0"/>
        <w:autoSpaceDN w:val="0"/>
        <w:adjustRightInd w:val="0"/>
        <w:spacing w:before="280"/>
        <w:ind w:firstLine="540"/>
        <w:jc w:val="both"/>
      </w:pPr>
      <w:r>
        <w:t>2.9</w:t>
      </w:r>
      <w:r w:rsidRPr="00AD1184">
        <w:t>.1. Основанием для отказа в предоставлении муниципальной услуги являются:</w:t>
      </w:r>
    </w:p>
    <w:p w:rsidR="009F29F5" w:rsidRPr="009D50ED" w:rsidRDefault="009F29F5" w:rsidP="009F29F5">
      <w:pPr>
        <w:autoSpaceDE w:val="0"/>
        <w:autoSpaceDN w:val="0"/>
        <w:adjustRightInd w:val="0"/>
        <w:spacing w:before="280"/>
        <w:ind w:firstLine="540"/>
        <w:jc w:val="both"/>
      </w:pPr>
      <w:r w:rsidRPr="009D50ED">
        <w:t xml:space="preserve">- непредставление документов, указанных в </w:t>
      </w:r>
      <w:hyperlink w:anchor="Par107" w:history="1">
        <w:r w:rsidR="007C4A5C">
          <w:rPr>
            <w:color w:val="0000FF"/>
          </w:rPr>
          <w:t>пункте</w:t>
        </w:r>
      </w:hyperlink>
      <w:r w:rsidR="007C4A5C">
        <w:t xml:space="preserve"> 2.6.1.</w:t>
      </w:r>
      <w:r w:rsidRPr="009D50ED">
        <w:t xml:space="preserve"> административного регламента;</w:t>
      </w:r>
    </w:p>
    <w:p w:rsidR="009F29F5" w:rsidRPr="009D50ED" w:rsidRDefault="009F29F5" w:rsidP="009F29F5">
      <w:pPr>
        <w:autoSpaceDE w:val="0"/>
        <w:autoSpaceDN w:val="0"/>
        <w:adjustRightInd w:val="0"/>
        <w:spacing w:before="280"/>
        <w:ind w:firstLine="540"/>
        <w:jc w:val="both"/>
      </w:pPr>
      <w:r w:rsidRPr="009D50ED">
        <w:t>- в отношении территории в границах, указанных в заявлении о подготовке документации по планировке территории, муниципальная услуга находится в процессе исполнения по заявлению, зарегистрированному ранее;</w:t>
      </w:r>
    </w:p>
    <w:p w:rsidR="009F29F5" w:rsidRPr="009D50ED" w:rsidRDefault="009F29F5" w:rsidP="009F29F5">
      <w:pPr>
        <w:autoSpaceDE w:val="0"/>
        <w:autoSpaceDN w:val="0"/>
        <w:adjustRightInd w:val="0"/>
        <w:spacing w:before="280"/>
        <w:ind w:firstLine="540"/>
        <w:jc w:val="both"/>
      </w:pPr>
      <w:r w:rsidRPr="009D50ED">
        <w:t>- в отношении территории в границах, указанных в заявлении о подготовке документации по планировке территории, уже ранее принято решение о подготовке документации по планировке;</w:t>
      </w:r>
    </w:p>
    <w:p w:rsidR="008107DC" w:rsidRDefault="009F29F5" w:rsidP="008107DC">
      <w:pPr>
        <w:autoSpaceDE w:val="0"/>
        <w:autoSpaceDN w:val="0"/>
        <w:adjustRightInd w:val="0"/>
        <w:spacing w:before="280"/>
        <w:ind w:firstLine="540"/>
        <w:jc w:val="both"/>
      </w:pPr>
      <w:proofErr w:type="gramStart"/>
      <w:r w:rsidRPr="009D50ED">
        <w:t xml:space="preserve">- </w:t>
      </w:r>
      <w:r w:rsidR="008107DC">
        <w:t xml:space="preserve">несоответствие заявленного использования территории, подлежащей планировке, документам территориального планирования, правилам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w:t>
      </w:r>
      <w:r w:rsidR="008107DC">
        <w:lastRenderedPageBreak/>
        <w:t>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roofErr w:type="gramEnd"/>
    </w:p>
    <w:p w:rsidR="008107DC" w:rsidRDefault="008107DC" w:rsidP="008107DC">
      <w:pPr>
        <w:autoSpaceDE w:val="0"/>
        <w:autoSpaceDN w:val="0"/>
        <w:adjustRightInd w:val="0"/>
        <w:spacing w:before="280"/>
        <w:ind w:firstLine="540"/>
        <w:jc w:val="both"/>
      </w:pPr>
      <w:proofErr w:type="gramStart"/>
      <w:r>
        <w:t>- несоответствие представленной документации по планировке территории требованиям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w:t>
      </w:r>
      <w:proofErr w:type="gramEnd"/>
      <w:r>
        <w:t xml:space="preserve"> территорий.</w:t>
      </w:r>
    </w:p>
    <w:p w:rsidR="008107DC" w:rsidRDefault="008107DC" w:rsidP="00725817">
      <w:pPr>
        <w:autoSpaceDE w:val="0"/>
        <w:autoSpaceDN w:val="0"/>
        <w:adjustRightInd w:val="0"/>
        <w:spacing w:before="280"/>
        <w:ind w:firstLine="540"/>
        <w:jc w:val="both"/>
      </w:pPr>
      <w:r>
        <w:t xml:space="preserve">- </w:t>
      </w:r>
      <w:r w:rsidRPr="002E7D5A">
        <w:t>о</w:t>
      </w:r>
      <w:r>
        <w:t>тсутствие средств бюджета Ипатовского городского округа</w:t>
      </w:r>
      <w:r w:rsidRPr="002E7D5A">
        <w:t xml:space="preserve"> Ставропольского края и (или) внебюджетных источников, необходимых для подготовки документации по планировке территории;</w:t>
      </w:r>
    </w:p>
    <w:p w:rsidR="00F57918" w:rsidRDefault="00F57918" w:rsidP="00725817">
      <w:pPr>
        <w:autoSpaceDE w:val="0"/>
        <w:autoSpaceDN w:val="0"/>
        <w:adjustRightInd w:val="0"/>
        <w:spacing w:before="280"/>
        <w:ind w:firstLine="540"/>
        <w:jc w:val="both"/>
      </w:pPr>
      <w:r>
        <w:t xml:space="preserve"> - о</w:t>
      </w:r>
      <w:r w:rsidRPr="002E7D5A">
        <w:t>трицательное заключение публичных слушаний по проекту планировки и проекту межевания.</w:t>
      </w:r>
    </w:p>
    <w:p w:rsidR="00725817" w:rsidRDefault="00725817" w:rsidP="00725817">
      <w:pPr>
        <w:autoSpaceDE w:val="0"/>
        <w:autoSpaceDN w:val="0"/>
        <w:adjustRightInd w:val="0"/>
        <w:spacing w:before="280"/>
        <w:ind w:firstLine="540"/>
        <w:jc w:val="both"/>
      </w:pPr>
      <w:r>
        <w:t>2.9.2</w:t>
      </w:r>
      <w:r w:rsidRPr="00AD1184">
        <w:t>. Основания для приостановления предоставления услуги отсутствуют.</w:t>
      </w:r>
    </w:p>
    <w:p w:rsidR="005A0EB1" w:rsidRPr="00AD1184" w:rsidRDefault="005A0EB1" w:rsidP="00725817">
      <w:pPr>
        <w:autoSpaceDE w:val="0"/>
        <w:autoSpaceDN w:val="0"/>
        <w:adjustRightInd w:val="0"/>
        <w:spacing w:before="280"/>
        <w:ind w:firstLine="540"/>
        <w:jc w:val="both"/>
      </w:pPr>
    </w:p>
    <w:p w:rsidR="005A0EB1" w:rsidRDefault="005A0EB1" w:rsidP="005A0EB1">
      <w:pPr>
        <w:autoSpaceDE w:val="0"/>
        <w:autoSpaceDN w:val="0"/>
        <w:adjustRightInd w:val="0"/>
        <w:spacing w:line="240" w:lineRule="exact"/>
        <w:jc w:val="center"/>
        <w:outlineLvl w:val="2"/>
      </w:pPr>
      <w:r>
        <w:t>2.10</w:t>
      </w:r>
      <w:r w:rsidRPr="001C3F8E">
        <w:t>.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иными организациями, участвующими в предоставлении муниципальной услуги</w:t>
      </w:r>
      <w:r>
        <w:t>:</w:t>
      </w:r>
    </w:p>
    <w:p w:rsidR="008107DC" w:rsidRDefault="008107DC" w:rsidP="008107DC">
      <w:pPr>
        <w:autoSpaceDE w:val="0"/>
        <w:autoSpaceDN w:val="0"/>
        <w:adjustRightInd w:val="0"/>
        <w:spacing w:before="280"/>
        <w:ind w:firstLine="540"/>
        <w:jc w:val="both"/>
      </w:pPr>
      <w:r>
        <w:t xml:space="preserve">Для предоставления муниципальной услуги по утверждению документации по планировке территории требуется получение документации по планировке территории в составе, определенном Градостроительным </w:t>
      </w:r>
      <w:hyperlink r:id="rId59" w:history="1">
        <w:r>
          <w:rPr>
            <w:color w:val="0000FF"/>
          </w:rPr>
          <w:t>кодексом</w:t>
        </w:r>
      </w:hyperlink>
      <w:r>
        <w:t xml:space="preserve"> Российской Федерации.</w:t>
      </w:r>
    </w:p>
    <w:p w:rsidR="0022784E" w:rsidRPr="00E81B76" w:rsidRDefault="0022784E" w:rsidP="00725817">
      <w:pPr>
        <w:autoSpaceDE w:val="0"/>
        <w:autoSpaceDN w:val="0"/>
        <w:adjustRightInd w:val="0"/>
        <w:spacing w:before="280"/>
        <w:ind w:firstLine="540"/>
        <w:jc w:val="both"/>
        <w:outlineLvl w:val="2"/>
      </w:pPr>
    </w:p>
    <w:p w:rsidR="005A0EB1" w:rsidRPr="001C3F8E" w:rsidRDefault="005A0EB1" w:rsidP="005A0EB1">
      <w:pPr>
        <w:autoSpaceDE w:val="0"/>
        <w:autoSpaceDN w:val="0"/>
        <w:adjustRightInd w:val="0"/>
        <w:spacing w:line="240" w:lineRule="exact"/>
        <w:jc w:val="center"/>
        <w:outlineLvl w:val="2"/>
      </w:pPr>
      <w:r>
        <w:t>2.11</w:t>
      </w:r>
      <w:r w:rsidRPr="001C3F8E">
        <w:t>. Порядок, размер и основания взимания государственной пошлины или иной платы, взимаемой за предоставление услуги</w:t>
      </w:r>
      <w:r>
        <w:t>.</w:t>
      </w:r>
    </w:p>
    <w:p w:rsidR="005A0EB1" w:rsidRPr="001C3F8E" w:rsidRDefault="005A0EB1" w:rsidP="005A0EB1">
      <w:pPr>
        <w:spacing w:line="240" w:lineRule="exact"/>
        <w:ind w:firstLine="697"/>
        <w:jc w:val="both"/>
        <w:rPr>
          <w:bCs/>
          <w:highlight w:val="yellow"/>
        </w:rPr>
      </w:pPr>
    </w:p>
    <w:p w:rsidR="005A0EB1" w:rsidRPr="001C3F8E" w:rsidRDefault="005A0EB1" w:rsidP="005A0EB1">
      <w:pPr>
        <w:spacing w:line="240" w:lineRule="exact"/>
        <w:ind w:firstLine="697"/>
        <w:jc w:val="both"/>
        <w:rPr>
          <w:bCs/>
          <w:highlight w:val="yellow"/>
        </w:rPr>
      </w:pPr>
    </w:p>
    <w:p w:rsidR="005A0EB1" w:rsidRPr="001C3F8E" w:rsidRDefault="005A0EB1" w:rsidP="005A0EB1">
      <w:pPr>
        <w:ind w:firstLine="697"/>
        <w:jc w:val="both"/>
        <w:rPr>
          <w:bCs/>
        </w:rPr>
      </w:pPr>
      <w:r w:rsidRPr="001C3F8E">
        <w:rPr>
          <w:bCs/>
        </w:rPr>
        <w:t>За предоставление муниципальной услуги государственная пошлина и иная плата не взимается.</w:t>
      </w:r>
    </w:p>
    <w:p w:rsidR="00725817" w:rsidRPr="001C3F8E" w:rsidRDefault="00725817" w:rsidP="00725817">
      <w:pPr>
        <w:spacing w:line="240" w:lineRule="exact"/>
        <w:jc w:val="both"/>
        <w:rPr>
          <w:highlight w:val="yellow"/>
        </w:rPr>
      </w:pPr>
    </w:p>
    <w:p w:rsidR="005A0EB1" w:rsidRPr="001C3F8E" w:rsidRDefault="005A0EB1" w:rsidP="005A0EB1">
      <w:pPr>
        <w:autoSpaceDE w:val="0"/>
        <w:autoSpaceDN w:val="0"/>
        <w:adjustRightInd w:val="0"/>
        <w:spacing w:line="240" w:lineRule="exact"/>
        <w:outlineLvl w:val="2"/>
      </w:pPr>
      <w:r>
        <w:t>2.12</w:t>
      </w:r>
      <w:r w:rsidRPr="001C3F8E">
        <w:t xml:space="preserve">.  Порядок, размер и основания взимания платы за предоставление услуг, </w:t>
      </w:r>
      <w:r>
        <w:t xml:space="preserve">которые являются </w:t>
      </w:r>
      <w:r w:rsidRPr="001C3F8E">
        <w:t>не</w:t>
      </w:r>
      <w:r>
        <w:t>обходимыми</w:t>
      </w:r>
      <w:r w:rsidRPr="001C3F8E">
        <w:t xml:space="preserve"> и обязат</w:t>
      </w:r>
      <w:r>
        <w:t>ельными</w:t>
      </w:r>
      <w:r w:rsidRPr="001C3F8E">
        <w:t xml:space="preserve"> для предоставления муниципальной</w:t>
      </w:r>
      <w:r>
        <w:t xml:space="preserve"> </w:t>
      </w:r>
      <w:r w:rsidRPr="001C3F8E">
        <w:t>услуги, включая информацию о методиках расчета размера такой</w:t>
      </w:r>
      <w:r>
        <w:t xml:space="preserve"> п</w:t>
      </w:r>
      <w:r w:rsidRPr="001C3F8E">
        <w:t>латы</w:t>
      </w:r>
      <w:r>
        <w:t>.</w:t>
      </w:r>
    </w:p>
    <w:p w:rsidR="005A0EB1" w:rsidRPr="001C3F8E" w:rsidRDefault="005A0EB1" w:rsidP="005A0EB1">
      <w:pPr>
        <w:autoSpaceDE w:val="0"/>
        <w:autoSpaceDN w:val="0"/>
        <w:adjustRightInd w:val="0"/>
        <w:spacing w:line="240" w:lineRule="exact"/>
        <w:jc w:val="center"/>
        <w:outlineLvl w:val="2"/>
        <w:rPr>
          <w:bCs/>
        </w:rPr>
      </w:pPr>
    </w:p>
    <w:p w:rsidR="005A0EB1" w:rsidRPr="001C3F8E" w:rsidRDefault="005A0EB1" w:rsidP="005A0EB1">
      <w:pPr>
        <w:pStyle w:val="125"/>
      </w:pPr>
      <w:r>
        <w:t>Муниципальная у</w:t>
      </w:r>
      <w:r w:rsidRPr="001C3F8E">
        <w:t>слуга предоставляется на безвозмездной основе.</w:t>
      </w:r>
    </w:p>
    <w:p w:rsidR="005A0EB1" w:rsidRPr="001C3F8E" w:rsidRDefault="005A0EB1" w:rsidP="005A0EB1">
      <w:pPr>
        <w:ind w:firstLine="700"/>
        <w:jc w:val="both"/>
      </w:pPr>
    </w:p>
    <w:p w:rsidR="005A0EB1" w:rsidRPr="00FC03A9" w:rsidRDefault="005A0EB1" w:rsidP="005A0EB1">
      <w:pPr>
        <w:tabs>
          <w:tab w:val="left" w:pos="-3119"/>
        </w:tabs>
        <w:autoSpaceDE w:val="0"/>
        <w:autoSpaceDN w:val="0"/>
        <w:adjustRightInd w:val="0"/>
        <w:ind w:firstLine="720"/>
        <w:jc w:val="both"/>
        <w:rPr>
          <w:color w:val="000000"/>
        </w:rPr>
      </w:pPr>
      <w:r>
        <w:t>22.13</w:t>
      </w:r>
      <w:r w:rsidRPr="003A1911">
        <w:rPr>
          <w:color w:val="000000"/>
        </w:rPr>
        <w:t xml:space="preserve"> </w:t>
      </w:r>
      <w:r w:rsidRPr="00FC03A9">
        <w:rPr>
          <w:color w:val="000000"/>
        </w:rPr>
        <w:t xml:space="preserve">Максимальный срок ожидания в очереди при подаче запроса заявителя о предоставлении муниципальной услуги и услуг, необходимых и обязательных </w:t>
      </w:r>
      <w:proofErr w:type="gramStart"/>
      <w:r w:rsidRPr="00FC03A9">
        <w:rPr>
          <w:color w:val="000000"/>
        </w:rPr>
        <w:t>для</w:t>
      </w:r>
      <w:proofErr w:type="gramEnd"/>
      <w:r w:rsidRPr="00FC03A9">
        <w:rPr>
          <w:color w:val="000000"/>
        </w:rPr>
        <w:t xml:space="preserve"> </w:t>
      </w:r>
      <w:proofErr w:type="gramStart"/>
      <w:r w:rsidRPr="00FC03A9">
        <w:rPr>
          <w:color w:val="000000"/>
        </w:rPr>
        <w:t>предоставлении</w:t>
      </w:r>
      <w:proofErr w:type="gramEnd"/>
      <w:r w:rsidRPr="00FC03A9">
        <w:rPr>
          <w:color w:val="000000"/>
        </w:rPr>
        <w:t xml:space="preserve"> муниципальной услуги, и при получении результата предоставления таких услуг.</w:t>
      </w:r>
    </w:p>
    <w:p w:rsidR="005A0EB1" w:rsidRDefault="005A0EB1" w:rsidP="005A0EB1">
      <w:pPr>
        <w:autoSpaceDE w:val="0"/>
        <w:ind w:firstLine="709"/>
        <w:jc w:val="both"/>
      </w:pPr>
      <w:r w:rsidRPr="001C3F8E">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пятнадцать минут.</w:t>
      </w:r>
    </w:p>
    <w:p w:rsidR="005A0EB1" w:rsidRPr="001C3F8E" w:rsidRDefault="005A0EB1" w:rsidP="005A0EB1">
      <w:pPr>
        <w:rPr>
          <w:highlight w:val="yellow"/>
        </w:rPr>
      </w:pPr>
    </w:p>
    <w:p w:rsidR="005A0EB1" w:rsidRDefault="005A0EB1" w:rsidP="005A0EB1">
      <w:pPr>
        <w:autoSpaceDE w:val="0"/>
        <w:autoSpaceDN w:val="0"/>
        <w:adjustRightInd w:val="0"/>
        <w:spacing w:line="240" w:lineRule="exact"/>
        <w:jc w:val="center"/>
        <w:outlineLvl w:val="2"/>
        <w:rPr>
          <w:color w:val="000000"/>
        </w:rPr>
      </w:pPr>
      <w:r>
        <w:t>2.14</w:t>
      </w:r>
      <w:r w:rsidRPr="001C3F8E">
        <w:t xml:space="preserve">. </w:t>
      </w:r>
      <w:r w:rsidRPr="00FC03A9">
        <w:rPr>
          <w:color w:val="000000"/>
        </w:rPr>
        <w:t>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r>
        <w:rPr>
          <w:color w:val="000000"/>
        </w:rPr>
        <w:t>.</w:t>
      </w:r>
    </w:p>
    <w:p w:rsidR="005A0EB1" w:rsidRDefault="005A0EB1" w:rsidP="005A0EB1">
      <w:pPr>
        <w:pStyle w:val="ad"/>
        <w:autoSpaceDE w:val="0"/>
        <w:spacing w:after="0" w:line="240" w:lineRule="auto"/>
        <w:ind w:left="0"/>
        <w:jc w:val="both"/>
        <w:rPr>
          <w:rFonts w:ascii="Times New Roman" w:hAnsi="Times New Roman" w:cs="Times New Roman"/>
          <w:sz w:val="28"/>
          <w:szCs w:val="28"/>
        </w:rPr>
      </w:pPr>
    </w:p>
    <w:p w:rsidR="005A0EB1" w:rsidRDefault="005A0EB1" w:rsidP="005A0EB1">
      <w:pPr>
        <w:pStyle w:val="ad"/>
        <w:autoSpaceDE w:val="0"/>
        <w:spacing w:after="0" w:line="240" w:lineRule="auto"/>
        <w:ind w:left="0"/>
        <w:jc w:val="both"/>
        <w:rPr>
          <w:rFonts w:ascii="Times New Roman" w:hAnsi="Times New Roman" w:cs="Times New Roman"/>
          <w:color w:val="000000"/>
          <w:sz w:val="28"/>
          <w:szCs w:val="28"/>
        </w:rPr>
      </w:pPr>
      <w:r w:rsidRPr="0086459A">
        <w:rPr>
          <w:rFonts w:ascii="Times New Roman" w:hAnsi="Times New Roman" w:cs="Times New Roman"/>
          <w:sz w:val="28"/>
          <w:szCs w:val="28"/>
        </w:rPr>
        <w:t xml:space="preserve"> </w:t>
      </w:r>
      <w:r w:rsidRPr="0086459A">
        <w:rPr>
          <w:rFonts w:ascii="Times New Roman" w:hAnsi="Times New Roman" w:cs="Times New Roman"/>
          <w:color w:val="000000"/>
          <w:sz w:val="28"/>
          <w:szCs w:val="28"/>
        </w:rPr>
        <w:t>Срок регистрации запроса заявителя о предоставлении муниципальной услуги, предоставляемой организацией, участвующей в предоставлении муниципальной услуги, не должен превышать 15 минут, а в электронной форме – регистрация осуществляется в день подачи запроса</w:t>
      </w:r>
    </w:p>
    <w:p w:rsidR="005A0EB1" w:rsidRPr="001C3F8E" w:rsidRDefault="005A0EB1" w:rsidP="005A0EB1">
      <w:pPr>
        <w:pStyle w:val="ad"/>
        <w:autoSpaceDE w:val="0"/>
        <w:spacing w:after="0" w:line="240" w:lineRule="exact"/>
        <w:ind w:left="0" w:firstLine="709"/>
        <w:jc w:val="both"/>
        <w:rPr>
          <w:rStyle w:val="ac"/>
          <w:rFonts w:ascii="Times New Roman" w:hAnsi="Times New Roman"/>
          <w:b w:val="0"/>
          <w:sz w:val="28"/>
          <w:szCs w:val="28"/>
        </w:rPr>
      </w:pPr>
    </w:p>
    <w:p w:rsidR="005A0EB1" w:rsidRDefault="005A0EB1" w:rsidP="005A0EB1">
      <w:pPr>
        <w:autoSpaceDE w:val="0"/>
        <w:ind w:firstLine="709"/>
        <w:jc w:val="both"/>
      </w:pPr>
      <w:r>
        <w:t xml:space="preserve">2.15.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t>мультимедийной</w:t>
      </w:r>
      <w:proofErr w:type="spellEnd"/>
      <w:r>
        <w:t xml:space="preserve">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A0EB1" w:rsidRDefault="005A0EB1" w:rsidP="005A0EB1">
      <w:pPr>
        <w:autoSpaceDE w:val="0"/>
        <w:ind w:firstLine="540"/>
        <w:jc w:val="both"/>
      </w:pPr>
      <w:r>
        <w:t>2.15.1. Предоставление муниципальной услуги осуществляется в помещениях, расположенных по адресу: Ставропольский край, г</w:t>
      </w:r>
      <w:proofErr w:type="gramStart"/>
      <w:r>
        <w:t>.И</w:t>
      </w:r>
      <w:proofErr w:type="gramEnd"/>
      <w:r>
        <w:t>патово, ул.Ленинградская, 84 (далее – помещение).</w:t>
      </w:r>
    </w:p>
    <w:p w:rsidR="005A0EB1" w:rsidRDefault="005A0EB1" w:rsidP="005A0EB1">
      <w:pPr>
        <w:autoSpaceDE w:val="0"/>
        <w:ind w:firstLine="540"/>
        <w:jc w:val="both"/>
      </w:pPr>
      <w:r>
        <w:t>На входе  в помещение размещается вывеска с указанием полного наименования администрации округа и график работы.</w:t>
      </w:r>
    </w:p>
    <w:p w:rsidR="005A0EB1" w:rsidRDefault="005A0EB1" w:rsidP="005A0EB1">
      <w:pPr>
        <w:autoSpaceDE w:val="0"/>
        <w:ind w:firstLine="567"/>
        <w:jc w:val="both"/>
      </w:pPr>
      <w:r>
        <w:t xml:space="preserve">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t>СанПин</w:t>
      </w:r>
      <w:proofErr w:type="spellEnd"/>
      <w:r>
        <w:t xml:space="preserve"> 2.2.2/2.4.1340-03» и быть оборудованы противопожарной системой и средствами пожаротушения, системой оповещения о возникновении чрезвычайной ситуации.</w:t>
      </w:r>
    </w:p>
    <w:p w:rsidR="005A0EB1" w:rsidRDefault="005A0EB1" w:rsidP="005A0EB1">
      <w:pPr>
        <w:ind w:firstLine="708"/>
        <w:jc w:val="both"/>
      </w:pPr>
      <w:r>
        <w:t>Вход и выход из помещений оборудуются соответствующими указателями.</w:t>
      </w:r>
    </w:p>
    <w:p w:rsidR="005A0EB1" w:rsidRDefault="005A0EB1" w:rsidP="005A0EB1">
      <w:pPr>
        <w:ind w:firstLine="708"/>
        <w:jc w:val="both"/>
      </w:pPr>
      <w:r>
        <w:t>Кабинеты оборудуются информационной табличкой (вывеской), содержащей информацию о специалистах отдела.</w:t>
      </w:r>
    </w:p>
    <w:p w:rsidR="005A0EB1" w:rsidRDefault="005A0EB1" w:rsidP="005A0EB1">
      <w:pPr>
        <w:ind w:firstLine="705"/>
        <w:jc w:val="both"/>
      </w:pPr>
      <w:proofErr w:type="gramStart"/>
      <w:r>
        <w:t>Вход в помещение, предназначенное для предоставления муниципальной услуги,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 в том числе обеспечения возможности реализации прав инвалидов и лиц с ограниченными возможностями на получение по их заявлениям муниципальной услуги.</w:t>
      </w:r>
      <w:proofErr w:type="gramEnd"/>
    </w:p>
    <w:p w:rsidR="005A0EB1" w:rsidRDefault="005A0EB1" w:rsidP="005A0EB1">
      <w:pPr>
        <w:ind w:firstLine="705"/>
        <w:jc w:val="both"/>
      </w:pPr>
      <w:r>
        <w:t>Центральный вход в помещение должен быть оборудован пандусом, удобным для въезда инвалидных кресел – колясок.</w:t>
      </w:r>
    </w:p>
    <w:p w:rsidR="005A0EB1" w:rsidRDefault="005A0EB1" w:rsidP="005A0EB1">
      <w:pPr>
        <w:ind w:firstLine="708"/>
        <w:jc w:val="both"/>
      </w:pPr>
      <w:proofErr w:type="gramStart"/>
      <w:r>
        <w:lastRenderedPageBreak/>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w:t>
      </w:r>
      <w:proofErr w:type="gramEnd"/>
      <w:r>
        <w:t xml:space="preserve"> с ним иными нормативными правовыми актами.</w:t>
      </w:r>
    </w:p>
    <w:p w:rsidR="005A0EB1" w:rsidRDefault="005A0EB1" w:rsidP="005A0EB1">
      <w:pPr>
        <w:ind w:firstLine="708"/>
        <w:jc w:val="both"/>
      </w:pPr>
      <w:r>
        <w:t>2.15.2. Места ожидания заявителей должны соответствовать комфортным условиям для заявителей и оптимальным условиям работы специалистов отдела.</w:t>
      </w:r>
    </w:p>
    <w:p w:rsidR="005A0EB1" w:rsidRDefault="005A0EB1" w:rsidP="005A0EB1">
      <w:pPr>
        <w:ind w:firstLine="708"/>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5A0EB1" w:rsidRDefault="005A0EB1" w:rsidP="005A0EB1">
      <w:pPr>
        <w:ind w:firstLine="708"/>
        <w:jc w:val="both"/>
      </w:pPr>
      <w:r>
        <w:t xml:space="preserve">2.15.3. Места информирования, предназначенные для ознакомления заявителей с информационными материалами, размещаются в помещении и оборудуются информационными стендами с образцами заполнения документов. </w:t>
      </w:r>
    </w:p>
    <w:p w:rsidR="005A0EB1" w:rsidRDefault="005A0EB1" w:rsidP="005A0EB1">
      <w:pPr>
        <w:jc w:val="both"/>
      </w:pPr>
      <w:r>
        <w:tab/>
        <w:t>Консультирование (предоставление справочной информации) заявителей осуществляется в служебном кабинете специалистов отдела экономического развития.</w:t>
      </w:r>
    </w:p>
    <w:p w:rsidR="005A0EB1" w:rsidRDefault="005A0EB1" w:rsidP="005A0EB1">
      <w:pPr>
        <w:autoSpaceDE w:val="0"/>
        <w:ind w:firstLine="540"/>
        <w:jc w:val="both"/>
      </w:pPr>
      <w:r>
        <w:t xml:space="preserve"> Каждое рабочее место специалистов отдела  оборудовано персональным компьютером с возможностью доступа к необходимым информационным базам данных и печатающим устройством.</w:t>
      </w:r>
    </w:p>
    <w:p w:rsidR="005A0EB1" w:rsidRDefault="005A0EB1" w:rsidP="005A0EB1">
      <w:pPr>
        <w:autoSpaceDE w:val="0"/>
        <w:ind w:firstLine="540"/>
        <w:jc w:val="both"/>
      </w:pPr>
      <w:r>
        <w:t xml:space="preserve">2.15.4. </w:t>
      </w:r>
      <w:proofErr w:type="gramStart"/>
      <w:r>
        <w:t xml:space="preserve">Визуальная, текстовая информация о порядке предоставления муниципальной услуги размещается на информационных стендах в помещении для ожидания и приема заявителей (устанавливаются в удобном для заявителей месте), а также в информационно-телекоммуникационной сети Интернет на официальном сайте администрации округа  </w:t>
      </w:r>
      <w:hyperlink r:id="rId60" w:history="1">
        <w:r>
          <w:rPr>
            <w:rStyle w:val="a6"/>
            <w:lang w:val="en-US"/>
          </w:rPr>
          <w:t>www</w:t>
        </w:r>
      </w:hyperlink>
      <w:hyperlink r:id="rId61" w:history="1">
        <w:r>
          <w:rPr>
            <w:rStyle w:val="a6"/>
          </w:rPr>
          <w:t>.</w:t>
        </w:r>
      </w:hyperlink>
      <w:hyperlink r:id="rId62" w:history="1">
        <w:r>
          <w:rPr>
            <w:rStyle w:val="a6"/>
            <w:lang w:val="en-US"/>
          </w:rPr>
          <w:t>ipatovo</w:t>
        </w:r>
      </w:hyperlink>
      <w:hyperlink r:id="rId63" w:history="1">
        <w:r>
          <w:rPr>
            <w:rStyle w:val="a6"/>
          </w:rPr>
          <w:t>.</w:t>
        </w:r>
      </w:hyperlink>
      <w:hyperlink r:id="rId64" w:history="1">
        <w:r>
          <w:rPr>
            <w:rStyle w:val="a6"/>
            <w:lang w:val="en-US"/>
          </w:rPr>
          <w:t>org</w:t>
        </w:r>
      </w:hyperlink>
      <w:r>
        <w:t>, в федеральной государственной информационной системе «Единый портал государственных и муниципальных услуг (функций)» (</w:t>
      </w:r>
      <w:proofErr w:type="spellStart"/>
      <w:r>
        <w:rPr>
          <w:u w:val="single"/>
        </w:rPr>
        <w:t>www.gosuslugi.ru</w:t>
      </w:r>
      <w:proofErr w:type="spellEnd"/>
      <w:r>
        <w:t>) и государственной системе «Портал государственных услуг</w:t>
      </w:r>
      <w:proofErr w:type="gramEnd"/>
      <w:r>
        <w:t xml:space="preserve"> Ставропольского края»   (</w:t>
      </w:r>
      <w:hyperlink r:id="rId65" w:history="1">
        <w:r>
          <w:rPr>
            <w:rStyle w:val="a6"/>
          </w:rPr>
          <w:t>www.gosuslugi.stavkray.ru</w:t>
        </w:r>
      </w:hyperlink>
      <w:r>
        <w:t xml:space="preserve">), а также публикуется в общественно-политической газете Ипатовского городского округа Ставропольского края «Степные зори». </w:t>
      </w:r>
    </w:p>
    <w:p w:rsidR="005A0EB1" w:rsidRDefault="005A0EB1" w:rsidP="005A0EB1">
      <w:pPr>
        <w:ind w:firstLine="708"/>
        <w:jc w:val="both"/>
      </w:pPr>
      <w:r>
        <w:t>Оформление визуальной,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5A0EB1" w:rsidRDefault="005A0EB1" w:rsidP="005A0EB1">
      <w:pPr>
        <w:ind w:firstLine="720"/>
        <w:jc w:val="both"/>
        <w:rPr>
          <w:color w:val="000000"/>
        </w:rPr>
      </w:pPr>
    </w:p>
    <w:p w:rsidR="005A0EB1" w:rsidRDefault="005A0EB1" w:rsidP="005A0EB1">
      <w:pPr>
        <w:ind w:firstLine="540"/>
        <w:jc w:val="both"/>
      </w:pPr>
      <w:r>
        <w:t xml:space="preserve">2.16. </w:t>
      </w:r>
      <w:r w:rsidRPr="00CD1BFD">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r>
        <w:t xml:space="preserve"> и их продолжительность, возмож</w:t>
      </w:r>
      <w:r w:rsidRPr="00CD1BFD">
        <w:t>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w:t>
      </w:r>
      <w:r>
        <w:t>онно-коммуникационных техноло</w:t>
      </w:r>
      <w:r w:rsidRPr="00CD1BFD">
        <w:t>гий.</w:t>
      </w:r>
    </w:p>
    <w:p w:rsidR="005A0EB1" w:rsidRPr="00536B00" w:rsidRDefault="005A0EB1" w:rsidP="005A0EB1">
      <w:pPr>
        <w:ind w:firstLine="540"/>
        <w:jc w:val="both"/>
      </w:pPr>
      <w:r w:rsidRPr="00536B00">
        <w:t>2.1</w:t>
      </w:r>
      <w:r>
        <w:t>6</w:t>
      </w:r>
      <w:r w:rsidRPr="00536B00">
        <w:t>.1. Показателями доступности муниципальной услуги являются:</w:t>
      </w:r>
    </w:p>
    <w:p w:rsidR="005A0EB1" w:rsidRPr="00536B00" w:rsidRDefault="005A0EB1" w:rsidP="005A0EB1">
      <w:pPr>
        <w:ind w:firstLine="540"/>
        <w:jc w:val="both"/>
      </w:pPr>
      <w:r w:rsidRPr="00536B00">
        <w:lastRenderedPageBreak/>
        <w:t>открытость деятельности администрации округа, отдела экономического развития непосредственно предоставляющего муниципальную услугу;</w:t>
      </w:r>
    </w:p>
    <w:p w:rsidR="005A0EB1" w:rsidRPr="00536B00" w:rsidRDefault="005A0EB1" w:rsidP="005A0EB1">
      <w:pPr>
        <w:ind w:firstLine="540"/>
        <w:jc w:val="both"/>
      </w:pPr>
      <w:r w:rsidRPr="00536B00">
        <w:t>ясность изложения информационных документов;</w:t>
      </w:r>
    </w:p>
    <w:p w:rsidR="005A0EB1" w:rsidRPr="00536B00" w:rsidRDefault="005A0EB1" w:rsidP="005A0EB1">
      <w:pPr>
        <w:ind w:firstLine="540"/>
        <w:jc w:val="both"/>
      </w:pPr>
      <w:r w:rsidRPr="00536B00">
        <w:t>возможность получения муниципальной услуги в электронной форме, а также в иных формах по выбору заявителя;</w:t>
      </w:r>
    </w:p>
    <w:p w:rsidR="005A0EB1" w:rsidRPr="00536B00" w:rsidRDefault="005A0EB1" w:rsidP="005A0EB1">
      <w:pPr>
        <w:ind w:firstLine="540"/>
        <w:jc w:val="both"/>
      </w:pPr>
      <w:r w:rsidRPr="00536B00">
        <w:t>удобный график работы администрации округа, отдела экономического развития непосредственно предоставляющего муниципальную услугу;</w:t>
      </w:r>
    </w:p>
    <w:p w:rsidR="005A0EB1" w:rsidRPr="00536B00" w:rsidRDefault="005A0EB1" w:rsidP="005A0EB1">
      <w:pPr>
        <w:ind w:firstLine="540"/>
        <w:jc w:val="both"/>
      </w:pPr>
      <w:r w:rsidRPr="00536B00">
        <w:t>удобное территориальное расположение</w:t>
      </w:r>
      <w:r>
        <w:t xml:space="preserve"> администрации округа, отдела </w:t>
      </w:r>
      <w:r w:rsidRPr="00536B00">
        <w:t xml:space="preserve"> непосредственно осуществляющего предоставление муниципальной услуги;</w:t>
      </w:r>
    </w:p>
    <w:p w:rsidR="005A0EB1" w:rsidRPr="00536B00" w:rsidRDefault="005A0EB1" w:rsidP="005A0EB1">
      <w:pPr>
        <w:ind w:firstLine="540"/>
        <w:jc w:val="both"/>
      </w:pPr>
      <w:r w:rsidRPr="00536B00">
        <w:t>получение муниципальной услуги своевременно и в соответствии со стандартом предоставления муниципальной услуги;</w:t>
      </w:r>
    </w:p>
    <w:p w:rsidR="005A0EB1" w:rsidRPr="00536B00" w:rsidRDefault="005A0EB1" w:rsidP="005A0EB1">
      <w:pPr>
        <w:ind w:firstLine="540"/>
        <w:jc w:val="both"/>
      </w:pPr>
      <w:r w:rsidRPr="00536B00">
        <w:t>возможность получения информации о ходе предоставления муниципальной услуги посредством федеральной государственной информационной системы «Единый портал государственных и муниципальных услуг (функций)».</w:t>
      </w:r>
    </w:p>
    <w:p w:rsidR="005A0EB1" w:rsidRPr="00536B00" w:rsidRDefault="005A0EB1" w:rsidP="005A0EB1">
      <w:pPr>
        <w:ind w:firstLine="540"/>
        <w:jc w:val="both"/>
      </w:pPr>
      <w:r w:rsidRPr="00536B00">
        <w:t>2.1</w:t>
      </w:r>
      <w:r>
        <w:t>6</w:t>
      </w:r>
      <w:r w:rsidRPr="00536B00">
        <w:t>.2. Показателями оценки качества предоставления муниципальной услуги являются:</w:t>
      </w:r>
    </w:p>
    <w:p w:rsidR="005A0EB1" w:rsidRPr="00536B00" w:rsidRDefault="005A0EB1" w:rsidP="005A0EB1">
      <w:pPr>
        <w:ind w:firstLine="540"/>
        <w:jc w:val="both"/>
      </w:pPr>
      <w:r w:rsidRPr="00536B00">
        <w:t>профессиональная подготовка специалистов администрации округа</w:t>
      </w:r>
      <w:r>
        <w:t xml:space="preserve">, отдела </w:t>
      </w:r>
      <w:r w:rsidRPr="00536B00">
        <w:t xml:space="preserve"> осуществляющего предоставление муниципальной услуги;</w:t>
      </w:r>
    </w:p>
    <w:p w:rsidR="005A0EB1" w:rsidRPr="00536B00" w:rsidRDefault="005A0EB1" w:rsidP="005A0EB1">
      <w:pPr>
        <w:ind w:firstLine="540"/>
        <w:jc w:val="both"/>
      </w:pPr>
      <w:r w:rsidRPr="00536B00">
        <w:t>высокая культура обслуживания заявителей;</w:t>
      </w:r>
    </w:p>
    <w:p w:rsidR="005A0EB1" w:rsidRPr="00536B00" w:rsidRDefault="005A0EB1" w:rsidP="005A0EB1">
      <w:pPr>
        <w:ind w:firstLine="540"/>
        <w:jc w:val="both"/>
      </w:pPr>
      <w:r w:rsidRPr="00536B00">
        <w:t>строгое соблюдение сроков предоставления муниципальной услуги;</w:t>
      </w:r>
    </w:p>
    <w:p w:rsidR="005A0EB1" w:rsidRPr="00536B00" w:rsidRDefault="005A0EB1" w:rsidP="005A0EB1">
      <w:pPr>
        <w:ind w:firstLine="540"/>
        <w:jc w:val="both"/>
      </w:pPr>
      <w:r w:rsidRPr="00536B00">
        <w:t>получение полной, актуальной и достоверной информации о порядке предоставления муниципальной услуги, в том числе в электронной форме;</w:t>
      </w:r>
    </w:p>
    <w:p w:rsidR="005A0EB1" w:rsidRPr="00536B00" w:rsidRDefault="005A0EB1" w:rsidP="005A0EB1">
      <w:pPr>
        <w:ind w:firstLine="540"/>
        <w:jc w:val="both"/>
      </w:pPr>
      <w:r w:rsidRPr="00536B00">
        <w:t>отсутствие поданных в установленном порядке обоснованных жалоб на действия (бездействие) должностных лиц адм</w:t>
      </w:r>
      <w:r>
        <w:t>инистрации округа, отдела</w:t>
      </w:r>
      <w:r w:rsidRPr="00536B00">
        <w:t>, осуществленные в ходе предоставления муниципальной услуги;</w:t>
      </w:r>
    </w:p>
    <w:p w:rsidR="005A0EB1" w:rsidRPr="00536B00" w:rsidRDefault="005A0EB1" w:rsidP="005A0EB1">
      <w:pPr>
        <w:ind w:firstLine="540"/>
        <w:jc w:val="both"/>
      </w:pPr>
      <w:r w:rsidRPr="00536B00">
        <w:t>количество взаимодействий заявителя при получении муниципальной услуги со специалистами администрации округа</w:t>
      </w:r>
      <w:r>
        <w:t xml:space="preserve">, отдела </w:t>
      </w:r>
      <w:r w:rsidRPr="00536B00">
        <w:t xml:space="preserve"> - не более двух раз;</w:t>
      </w:r>
    </w:p>
    <w:p w:rsidR="005A0EB1" w:rsidRPr="00536B00" w:rsidRDefault="005A0EB1" w:rsidP="005A0EB1">
      <w:pPr>
        <w:ind w:firstLine="540"/>
        <w:jc w:val="both"/>
      </w:pPr>
      <w:r w:rsidRPr="00536B00">
        <w:t>продолжительность одного взаимодействия заявителя со специалистами администрации округа</w:t>
      </w:r>
      <w:r>
        <w:t xml:space="preserve">, отдела </w:t>
      </w:r>
      <w:r w:rsidRPr="00536B00">
        <w:t xml:space="preserve"> - не более 15 минут;</w:t>
      </w:r>
    </w:p>
    <w:p w:rsidR="005A0EB1" w:rsidRPr="00536B00" w:rsidRDefault="005A0EB1" w:rsidP="005A0EB1">
      <w:pPr>
        <w:ind w:firstLine="540"/>
        <w:jc w:val="both"/>
      </w:pPr>
      <w:r w:rsidRPr="00536B00">
        <w:t>отсутствие жалоб заявителей на отсутствие необходимой информации на официальном портале органов местного самоуправления администрации округа или информационных стендах администрации округа.</w:t>
      </w:r>
    </w:p>
    <w:p w:rsidR="005A0EB1" w:rsidRDefault="005A0EB1" w:rsidP="005A0EB1">
      <w:pPr>
        <w:autoSpaceDE w:val="0"/>
        <w:autoSpaceDN w:val="0"/>
        <w:adjustRightInd w:val="0"/>
        <w:ind w:firstLine="720"/>
        <w:jc w:val="both"/>
        <w:rPr>
          <w:color w:val="000000"/>
        </w:rPr>
      </w:pPr>
    </w:p>
    <w:p w:rsidR="005A0EB1" w:rsidRDefault="005A0EB1" w:rsidP="005A0EB1">
      <w:pPr>
        <w:ind w:firstLine="540"/>
        <w:jc w:val="both"/>
      </w:pPr>
      <w: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A0EB1" w:rsidRDefault="005A0EB1" w:rsidP="005A0EB1">
      <w:pPr>
        <w:ind w:firstLine="540"/>
        <w:jc w:val="both"/>
      </w:pPr>
      <w:r>
        <w:tab/>
        <w:t>Предоставление муниципальной услуги в МФЦ осуществляется в соответствии с действующим законодательством в режиме «одного окна», в соответствии с которым заявитель имеет право подать запрос о предоставлении муниципальной услуги и получить результат предоставления муниципальной услуги в МФЦ.</w:t>
      </w:r>
    </w:p>
    <w:p w:rsidR="005A0EB1" w:rsidRDefault="005A0EB1" w:rsidP="005A0EB1">
      <w:pPr>
        <w:ind w:firstLine="709"/>
        <w:jc w:val="both"/>
      </w:pPr>
      <w:r>
        <w:t xml:space="preserve">При предоставлении муниципальной услуги обеспечивается возможность заявителя с использованием информационно-телекоммуникационной сети Интернет через федеральную государственную информационную систему </w:t>
      </w:r>
      <w:r>
        <w:lastRenderedPageBreak/>
        <w:t>«Единый портал государственных и муниципальных услуг (функций)» (</w:t>
      </w:r>
      <w:proofErr w:type="spellStart"/>
      <w:r>
        <w:rPr>
          <w:u w:val="single"/>
        </w:rPr>
        <w:t>www.gosuslugi.ru</w:t>
      </w:r>
      <w:proofErr w:type="spellEnd"/>
      <w:r>
        <w:t>), государственную систему «Портал государственных услуг Ставропольского края» (</w:t>
      </w:r>
      <w:hyperlink r:id="rId66" w:history="1">
        <w:r>
          <w:rPr>
            <w:rStyle w:val="a6"/>
          </w:rPr>
          <w:t>www.gosuslugi.stavkray.ru</w:t>
        </w:r>
      </w:hyperlink>
      <w:r>
        <w:t xml:space="preserve">) и официальный сайт администрации округа  </w:t>
      </w:r>
      <w:hyperlink r:id="rId67" w:history="1">
        <w:r>
          <w:rPr>
            <w:rStyle w:val="a6"/>
            <w:lang w:val="en-US"/>
          </w:rPr>
          <w:t>www</w:t>
        </w:r>
      </w:hyperlink>
      <w:hyperlink r:id="rId68" w:history="1">
        <w:r>
          <w:rPr>
            <w:rStyle w:val="a6"/>
          </w:rPr>
          <w:t>.</w:t>
        </w:r>
      </w:hyperlink>
      <w:hyperlink r:id="rId69" w:history="1">
        <w:proofErr w:type="spellStart"/>
        <w:r>
          <w:rPr>
            <w:rStyle w:val="a6"/>
            <w:lang w:val="en-US"/>
          </w:rPr>
          <w:t>ipatovo</w:t>
        </w:r>
        <w:proofErr w:type="spellEnd"/>
      </w:hyperlink>
      <w:hyperlink r:id="rId70" w:history="1">
        <w:r>
          <w:rPr>
            <w:rStyle w:val="a6"/>
          </w:rPr>
          <w:t>.</w:t>
        </w:r>
      </w:hyperlink>
      <w:hyperlink r:id="rId71" w:history="1">
        <w:r>
          <w:rPr>
            <w:rStyle w:val="a6"/>
            <w:lang w:val="en-US"/>
          </w:rPr>
          <w:t>org</w:t>
        </w:r>
      </w:hyperlink>
      <w:r>
        <w:t>.:</w:t>
      </w:r>
    </w:p>
    <w:p w:rsidR="005A0EB1" w:rsidRDefault="005A0EB1" w:rsidP="005A0EB1">
      <w:pPr>
        <w:ind w:firstLine="709"/>
        <w:jc w:val="both"/>
      </w:pPr>
      <w:r>
        <w:t>получать информацию о порядке предоставлении муниципальной услуги и сведений о ходе предоставления муниципальной услуги;</w:t>
      </w:r>
    </w:p>
    <w:p w:rsidR="005A0EB1" w:rsidRDefault="005A0EB1" w:rsidP="005A0EB1">
      <w:pPr>
        <w:ind w:firstLine="709"/>
        <w:jc w:val="both"/>
      </w:pPr>
      <w:proofErr w:type="gramStart"/>
      <w:r>
        <w:rPr>
          <w:color w:val="000000"/>
        </w:rPr>
        <w:t>предоставлять документы</w:t>
      </w:r>
      <w:proofErr w:type="gramEnd"/>
      <w:r>
        <w:rPr>
          <w:color w:val="000000"/>
        </w:rPr>
        <w:t>, необходимые для предоставления муниципальной услуги, в порядке, установленном постановлением Правительства Российской Федерации от 7 июля 2011 г. № 553 «</w:t>
      </w:r>
      <w: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5A0EB1" w:rsidRDefault="005A0EB1" w:rsidP="005A0EB1">
      <w:pPr>
        <w:autoSpaceDE w:val="0"/>
        <w:ind w:firstLine="539"/>
        <w:jc w:val="both"/>
      </w:pPr>
      <w:r>
        <w:t>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w:t>
      </w:r>
    </w:p>
    <w:p w:rsidR="005A0EB1" w:rsidRDefault="005A0EB1" w:rsidP="005A0EB1">
      <w:pPr>
        <w:autoSpaceDE w:val="0"/>
        <w:ind w:firstLine="539"/>
        <w:jc w:val="both"/>
      </w:pPr>
      <w:r>
        <w:t xml:space="preserve">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простая электронная подпись или усиленная квалифицированная электронная подпись. Для использования усиленной квалифицированной электронной подписи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72" w:history="1">
        <w:r w:rsidRPr="00467AE8">
          <w:rPr>
            <w:rStyle w:val="a6"/>
          </w:rPr>
          <w:t>законом</w:t>
        </w:r>
      </w:hyperlink>
      <w:r>
        <w:t xml:space="preserve"> «Об электронной подписи».</w:t>
      </w:r>
    </w:p>
    <w:p w:rsidR="005A0EB1" w:rsidRDefault="005A0EB1" w:rsidP="005A0EB1">
      <w:pPr>
        <w:autoSpaceDE w:val="0"/>
        <w:ind w:firstLine="539"/>
        <w:jc w:val="both"/>
      </w:pPr>
      <w:r>
        <w:t xml:space="preserve">Возможность получения результата муниципальной услуги в форме электронного документа или документа на бумажном носителе обеспечивается заявителю в течение </w:t>
      </w:r>
      <w:proofErr w:type="gramStart"/>
      <w:r>
        <w:t>срока действия результата предоставления муниципальной услуги</w:t>
      </w:r>
      <w:proofErr w:type="gramEnd"/>
      <w:r>
        <w:t>.</w:t>
      </w:r>
    </w:p>
    <w:p w:rsidR="005A0EB1" w:rsidRDefault="005A0EB1" w:rsidP="005A0EB1">
      <w:pPr>
        <w:autoSpaceDE w:val="0"/>
        <w:ind w:firstLine="539"/>
        <w:jc w:val="both"/>
      </w:pPr>
      <w:r>
        <w:t>При ор</w:t>
      </w:r>
      <w:r w:rsidRPr="0070763F">
        <w:t>г</w:t>
      </w:r>
      <w:r>
        <w:t>анизации записи на прием администрацией округа или МФЦ заявителю обеспечивается возможность:</w:t>
      </w:r>
    </w:p>
    <w:p w:rsidR="005A0EB1" w:rsidRDefault="005A0EB1" w:rsidP="005A0EB1">
      <w:pPr>
        <w:autoSpaceDE w:val="0"/>
        <w:ind w:firstLine="539"/>
        <w:jc w:val="both"/>
      </w:pPr>
      <w:r>
        <w:t>а) ознакомления с расписанием работы администрации округа или МФЦ либо должностного лица администрации округа или МФЦ, а также с доступными для записи на прием датами и интервалами времени приема;</w:t>
      </w:r>
    </w:p>
    <w:p w:rsidR="005A0EB1" w:rsidRDefault="005A0EB1" w:rsidP="005A0EB1">
      <w:pPr>
        <w:autoSpaceDE w:val="0"/>
        <w:ind w:firstLine="539"/>
        <w:jc w:val="both"/>
      </w:pPr>
      <w:r>
        <w:t>б) записи в любые свободные для приема дату и время в пределах установленного в администрации округа или МФЦ графика приема заявителей.</w:t>
      </w:r>
    </w:p>
    <w:p w:rsidR="005A0EB1" w:rsidRDefault="005A0EB1" w:rsidP="005A0EB1">
      <w:pPr>
        <w:autoSpaceDE w:val="0"/>
        <w:ind w:firstLine="539"/>
        <w:jc w:val="both"/>
      </w:pPr>
      <w:r>
        <w:t>При осуществлении записи на прием администрация округа или МФЦ не вправе требовать от заявителя совершения иных действий, кроме прохождения идентификац</w:t>
      </w:r>
      <w:proofErr w:type="gramStart"/>
      <w:r>
        <w:t>ии и ау</w:t>
      </w:r>
      <w:proofErr w:type="gramEnd"/>
      <w: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0EB1" w:rsidRDefault="005A0EB1" w:rsidP="005A0EB1">
      <w:pPr>
        <w:autoSpaceDE w:val="0"/>
        <w:ind w:firstLine="539"/>
        <w:jc w:val="both"/>
      </w:pPr>
      <w:r>
        <w:t>Запись на прием может осуществляться посредством информационной системы администрации округа или МФЦ, которая обеспечивает возможность интеграции с единым порталом и региональным порталом.</w:t>
      </w:r>
    </w:p>
    <w:p w:rsidR="005A0EB1" w:rsidRDefault="005A0EB1" w:rsidP="005A0EB1">
      <w:pPr>
        <w:pStyle w:val="ConsPlusNormal"/>
        <w:ind w:firstLine="540"/>
        <w:jc w:val="both"/>
      </w:pPr>
      <w:r>
        <w:rPr>
          <w:rFonts w:ascii="Times New Roman" w:hAnsi="Times New Roman" w:cs="Times New Roman"/>
          <w:sz w:val="28"/>
          <w:szCs w:val="28"/>
        </w:rPr>
        <w:lastRenderedPageBreak/>
        <w:t>При предоставлении муниципальной услуги в электронной форме заявителю направляется:</w:t>
      </w:r>
    </w:p>
    <w:p w:rsidR="005A0EB1" w:rsidRDefault="005A0EB1" w:rsidP="005A0EB1">
      <w:pPr>
        <w:pStyle w:val="ConsPlusNormal"/>
        <w:ind w:firstLine="540"/>
        <w:jc w:val="both"/>
      </w:pPr>
      <w:proofErr w:type="gramStart"/>
      <w:r>
        <w:rPr>
          <w:rFonts w:ascii="Times New Roman" w:hAnsi="Times New Roman" w:cs="Times New Roman"/>
          <w:sz w:val="28"/>
          <w:szCs w:val="28"/>
        </w:rP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заявления и иных документов, необходимых для предоставления услуги;</w:t>
      </w:r>
      <w:proofErr w:type="gramEnd"/>
    </w:p>
    <w:p w:rsidR="005A0EB1" w:rsidRDefault="005A0EB1" w:rsidP="005A0EB1">
      <w:pPr>
        <w:pStyle w:val="ConsPlusNormal"/>
        <w:ind w:firstLine="540"/>
        <w:jc w:val="both"/>
      </w:pPr>
      <w:r>
        <w:rPr>
          <w:rFonts w:ascii="Times New Roman" w:hAnsi="Times New Roman" w:cs="Times New Roman"/>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w:t>
      </w:r>
    </w:p>
    <w:p w:rsidR="005A0EB1" w:rsidRDefault="005A0EB1" w:rsidP="005A0EB1">
      <w:pPr>
        <w:spacing w:line="240" w:lineRule="exact"/>
        <w:jc w:val="center"/>
      </w:pPr>
    </w:p>
    <w:p w:rsidR="005A0EB1" w:rsidRPr="001C3F8E" w:rsidRDefault="005A0EB1" w:rsidP="005A0EB1">
      <w:pPr>
        <w:spacing w:line="240" w:lineRule="exact"/>
        <w:jc w:val="center"/>
      </w:pPr>
      <w:r>
        <w:t>3</w:t>
      </w:r>
      <w:r w:rsidRPr="001C3F8E">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t>, а так 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A0EB1" w:rsidRPr="001C3F8E" w:rsidRDefault="005A0EB1" w:rsidP="005A0EB1">
      <w:pPr>
        <w:pStyle w:val="ad"/>
        <w:autoSpaceDE w:val="0"/>
        <w:spacing w:after="0" w:line="240" w:lineRule="exact"/>
        <w:ind w:left="450"/>
        <w:jc w:val="both"/>
        <w:rPr>
          <w:rFonts w:ascii="Times New Roman" w:hAnsi="Times New Roman" w:cs="Times New Roman"/>
          <w:b/>
          <w:sz w:val="28"/>
          <w:szCs w:val="28"/>
          <w:highlight w:val="yellow"/>
        </w:rPr>
      </w:pPr>
    </w:p>
    <w:p w:rsidR="005A0EB1" w:rsidRDefault="005A0EB1" w:rsidP="005A0EB1">
      <w:pPr>
        <w:autoSpaceDE w:val="0"/>
        <w:autoSpaceDN w:val="0"/>
        <w:adjustRightInd w:val="0"/>
        <w:spacing w:line="240" w:lineRule="exact"/>
        <w:jc w:val="center"/>
        <w:outlineLvl w:val="2"/>
      </w:pPr>
    </w:p>
    <w:p w:rsidR="005A0EB1" w:rsidRDefault="005A0EB1" w:rsidP="005A0EB1">
      <w:pPr>
        <w:autoSpaceDE w:val="0"/>
        <w:autoSpaceDN w:val="0"/>
        <w:adjustRightInd w:val="0"/>
        <w:ind w:firstLine="720"/>
        <w:jc w:val="both"/>
        <w:rPr>
          <w:color w:val="000000"/>
        </w:rPr>
      </w:pPr>
      <w:r w:rsidRPr="009F3EEA">
        <w:rPr>
          <w:color w:val="000000"/>
        </w:rPr>
        <w:t>3.1. Перечень административных процедур</w:t>
      </w:r>
      <w:r w:rsidR="003804C0">
        <w:rPr>
          <w:color w:val="000000"/>
        </w:rPr>
        <w:t>.</w:t>
      </w:r>
    </w:p>
    <w:p w:rsidR="003804C0" w:rsidRPr="00342BCD" w:rsidRDefault="003804C0" w:rsidP="005A0EB1">
      <w:pPr>
        <w:autoSpaceDE w:val="0"/>
        <w:autoSpaceDN w:val="0"/>
        <w:adjustRightInd w:val="0"/>
        <w:ind w:firstLine="720"/>
        <w:jc w:val="both"/>
        <w:rPr>
          <w:color w:val="000000"/>
        </w:rPr>
      </w:pPr>
    </w:p>
    <w:p w:rsidR="003804C0" w:rsidRDefault="003804C0" w:rsidP="003804C0">
      <w:pPr>
        <w:autoSpaceDE w:val="0"/>
        <w:autoSpaceDN w:val="0"/>
        <w:adjustRightInd w:val="0"/>
        <w:ind w:firstLine="540"/>
        <w:jc w:val="both"/>
      </w:pPr>
      <w:r>
        <w:t>3.1.1. Предоставление муниципальной услуги принятие решения о подготовке документации по планировке территории включает в себя следующие административные процедуры:</w:t>
      </w:r>
    </w:p>
    <w:p w:rsidR="008021D3" w:rsidRPr="008021D3" w:rsidRDefault="008021D3" w:rsidP="008021D3">
      <w:pPr>
        <w:ind w:firstLine="720"/>
        <w:jc w:val="both"/>
        <w:rPr>
          <w:color w:val="000000"/>
        </w:rPr>
      </w:pPr>
      <w:r>
        <w:t xml:space="preserve">- </w:t>
      </w:r>
      <w:r>
        <w:rPr>
          <w:color w:val="000000"/>
        </w:rPr>
        <w:t>к</w:t>
      </w:r>
      <w:r w:rsidRPr="009F3EEA">
        <w:rPr>
          <w:color w:val="000000"/>
        </w:rPr>
        <w:t>онсультирование по вопросам пред</w:t>
      </w:r>
      <w:r>
        <w:rPr>
          <w:color w:val="000000"/>
        </w:rPr>
        <w:t>оставления муниципальной услуги;</w:t>
      </w:r>
    </w:p>
    <w:p w:rsidR="003804C0" w:rsidRDefault="003804C0" w:rsidP="003804C0">
      <w:pPr>
        <w:autoSpaceDE w:val="0"/>
        <w:autoSpaceDN w:val="0"/>
        <w:adjustRightInd w:val="0"/>
        <w:spacing w:before="280"/>
        <w:ind w:firstLine="540"/>
        <w:jc w:val="both"/>
      </w:pPr>
      <w:r>
        <w:t>- прием и регистрация заявления;</w:t>
      </w:r>
    </w:p>
    <w:p w:rsidR="003804C0" w:rsidRDefault="003804C0" w:rsidP="003804C0">
      <w:pPr>
        <w:autoSpaceDE w:val="0"/>
        <w:autoSpaceDN w:val="0"/>
        <w:adjustRightInd w:val="0"/>
        <w:spacing w:before="280"/>
        <w:ind w:firstLine="540"/>
        <w:jc w:val="both"/>
      </w:pPr>
      <w:r>
        <w:t>-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3804C0" w:rsidRDefault="003804C0" w:rsidP="003804C0">
      <w:pPr>
        <w:autoSpaceDE w:val="0"/>
        <w:autoSpaceDN w:val="0"/>
        <w:adjustRightInd w:val="0"/>
        <w:spacing w:before="280"/>
        <w:ind w:firstLine="540"/>
        <w:jc w:val="both"/>
      </w:pPr>
      <w:r>
        <w:t>- формирование и направление межведомственных запросов на получение документов, необходимых для предоставления муниципальной услуги, и находящихся в распоряжении других органов и организаций;</w:t>
      </w:r>
    </w:p>
    <w:p w:rsidR="003804C0" w:rsidRDefault="003804C0" w:rsidP="003804C0">
      <w:pPr>
        <w:autoSpaceDE w:val="0"/>
        <w:autoSpaceDN w:val="0"/>
        <w:adjustRightInd w:val="0"/>
        <w:spacing w:before="280"/>
        <w:ind w:firstLine="540"/>
        <w:jc w:val="both"/>
      </w:pPr>
      <w:r>
        <w:t>- подготовка и выдача (направление) заявителю документов и (или) информации, подтверждающих предоставление муниципальной услуги (отказ в предоставлении услуги).</w:t>
      </w:r>
    </w:p>
    <w:p w:rsidR="003804C0" w:rsidRDefault="003804C0" w:rsidP="003804C0">
      <w:pPr>
        <w:autoSpaceDE w:val="0"/>
        <w:autoSpaceDN w:val="0"/>
        <w:adjustRightInd w:val="0"/>
        <w:spacing w:before="280"/>
        <w:ind w:firstLine="540"/>
        <w:jc w:val="both"/>
      </w:pPr>
      <w:r>
        <w:t>Должностным лицом, ответственным за предоставление муниципальной услуги является специалист Отдела, в обязанности которого в соответствии с должностной инструкцией входит выполнение соответствующих функций.</w:t>
      </w:r>
    </w:p>
    <w:p w:rsidR="00510F8F" w:rsidRDefault="00510F8F" w:rsidP="003804C0">
      <w:pPr>
        <w:autoSpaceDE w:val="0"/>
        <w:autoSpaceDN w:val="0"/>
        <w:adjustRightInd w:val="0"/>
        <w:spacing w:before="280"/>
        <w:ind w:firstLine="540"/>
        <w:jc w:val="both"/>
      </w:pPr>
    </w:p>
    <w:p w:rsidR="00510F8F" w:rsidRDefault="00510F8F" w:rsidP="00510F8F">
      <w:pPr>
        <w:autoSpaceDE w:val="0"/>
        <w:autoSpaceDN w:val="0"/>
        <w:adjustRightInd w:val="0"/>
        <w:ind w:firstLine="720"/>
        <w:jc w:val="both"/>
        <w:outlineLvl w:val="2"/>
        <w:rPr>
          <w:color w:val="000000"/>
        </w:rPr>
      </w:pPr>
      <w:r w:rsidRPr="009F3EEA">
        <w:rPr>
          <w:color w:val="000000"/>
        </w:rPr>
        <w:t>3.2. Описание административных процедур</w:t>
      </w:r>
      <w:r>
        <w:rPr>
          <w:color w:val="000000"/>
        </w:rPr>
        <w:t>.</w:t>
      </w:r>
    </w:p>
    <w:p w:rsidR="00510F8F" w:rsidRDefault="00510F8F" w:rsidP="00510F8F">
      <w:pPr>
        <w:autoSpaceDE w:val="0"/>
        <w:autoSpaceDN w:val="0"/>
        <w:adjustRightInd w:val="0"/>
        <w:ind w:firstLine="720"/>
        <w:jc w:val="both"/>
        <w:outlineLvl w:val="2"/>
        <w:rPr>
          <w:color w:val="000000"/>
        </w:rPr>
      </w:pPr>
    </w:p>
    <w:p w:rsidR="008021D3" w:rsidRPr="009F3EEA" w:rsidRDefault="00510F8F" w:rsidP="008021D3">
      <w:pPr>
        <w:ind w:firstLine="720"/>
        <w:jc w:val="both"/>
        <w:rPr>
          <w:color w:val="000000"/>
        </w:rPr>
      </w:pPr>
      <w:r>
        <w:rPr>
          <w:color w:val="000000"/>
        </w:rPr>
        <w:t xml:space="preserve">3.2.1. </w:t>
      </w:r>
      <w:r w:rsidR="008021D3" w:rsidRPr="009F3EEA">
        <w:rPr>
          <w:color w:val="000000"/>
        </w:rPr>
        <w:t>Консультирование по вопросам предоставления муниципальной услуги.</w:t>
      </w:r>
    </w:p>
    <w:p w:rsidR="008021D3" w:rsidRPr="009F3EEA" w:rsidRDefault="008021D3" w:rsidP="008021D3">
      <w:pPr>
        <w:autoSpaceDE w:val="0"/>
        <w:ind w:firstLine="720"/>
        <w:jc w:val="both"/>
        <w:rPr>
          <w:color w:val="000000"/>
        </w:rPr>
      </w:pPr>
      <w:r w:rsidRPr="009F3EEA">
        <w:rPr>
          <w:color w:val="000000"/>
        </w:rPr>
        <w:t>Основанием для начала административной процедуры является обращение заявителя в администрацию, отдел, МФЦ или поступление его обращения в электронной форме, в том числе с использованием федеральной муниципальной информационной системы «Единый портал государственных и муниципальных услуг (функций)».</w:t>
      </w:r>
    </w:p>
    <w:p w:rsidR="008021D3" w:rsidRPr="009F3EEA" w:rsidRDefault="008021D3" w:rsidP="008021D3">
      <w:pPr>
        <w:ind w:firstLine="720"/>
        <w:jc w:val="both"/>
        <w:rPr>
          <w:color w:val="000000"/>
        </w:rPr>
      </w:pPr>
      <w:r w:rsidRPr="009F3EEA">
        <w:rPr>
          <w:color w:val="000000"/>
        </w:rPr>
        <w:t xml:space="preserve">Консультирование по вопросам предоставления муниципальной услуги осуществляется специалистом отдела, специалистом МФЦ. </w:t>
      </w:r>
    </w:p>
    <w:p w:rsidR="008021D3" w:rsidRPr="009F3EEA" w:rsidRDefault="008021D3" w:rsidP="008021D3">
      <w:pPr>
        <w:ind w:firstLine="720"/>
        <w:jc w:val="both"/>
        <w:rPr>
          <w:color w:val="000000"/>
        </w:rPr>
      </w:pPr>
      <w:r w:rsidRPr="009F3EEA">
        <w:rPr>
          <w:color w:val="000000"/>
        </w:rPr>
        <w:t>Специалист отдела, специалист МФЦ в доброжелательной, вежливой форме отвечает на вопросы заявителя.</w:t>
      </w:r>
    </w:p>
    <w:p w:rsidR="008021D3" w:rsidRPr="009F3EEA" w:rsidRDefault="008021D3" w:rsidP="008021D3">
      <w:pPr>
        <w:autoSpaceDE w:val="0"/>
        <w:ind w:firstLine="720"/>
        <w:jc w:val="both"/>
        <w:rPr>
          <w:color w:val="000000"/>
        </w:rPr>
      </w:pPr>
      <w:r w:rsidRPr="009F3EEA">
        <w:rPr>
          <w:color w:val="000000"/>
        </w:rPr>
        <w:t>Срок консультирования по вопросам предоставления муниципальной услуги не превышает 15 минут на одного заявителя.</w:t>
      </w:r>
    </w:p>
    <w:p w:rsidR="00510F8F" w:rsidRPr="008021D3" w:rsidRDefault="008021D3" w:rsidP="008021D3">
      <w:pPr>
        <w:autoSpaceDE w:val="0"/>
        <w:ind w:firstLine="720"/>
        <w:jc w:val="both"/>
        <w:rPr>
          <w:color w:val="000000"/>
        </w:rPr>
      </w:pPr>
      <w:r w:rsidRPr="009F3EEA">
        <w:rPr>
          <w:color w:val="000000"/>
        </w:rPr>
        <w:t>Результатом административной процедуры консультирования по вопросам предоставления муниципальной услуги является выдача заявителю памятки с перечнем документ</w:t>
      </w:r>
      <w:r>
        <w:rPr>
          <w:color w:val="000000"/>
        </w:rPr>
        <w:t>ов, указанных в подпункте 2.6.1.</w:t>
      </w:r>
      <w:r w:rsidRPr="009F3EEA">
        <w:rPr>
          <w:color w:val="000000"/>
        </w:rPr>
        <w:t xml:space="preserve"> Административного регламента.</w:t>
      </w:r>
    </w:p>
    <w:p w:rsidR="00597FDD" w:rsidRDefault="00510F8F" w:rsidP="00510F8F">
      <w:pPr>
        <w:autoSpaceDE w:val="0"/>
        <w:autoSpaceDN w:val="0"/>
        <w:adjustRightInd w:val="0"/>
        <w:spacing w:before="280"/>
        <w:ind w:firstLine="540"/>
        <w:jc w:val="both"/>
      </w:pPr>
      <w:r>
        <w:t>3.2.</w:t>
      </w:r>
      <w:r w:rsidR="008021D3">
        <w:t>2</w:t>
      </w:r>
      <w:r>
        <w:t>. Прием и регистрация заявления.</w:t>
      </w:r>
    </w:p>
    <w:p w:rsidR="00727303" w:rsidRDefault="00727303" w:rsidP="00510F8F">
      <w:pPr>
        <w:autoSpaceDE w:val="0"/>
        <w:autoSpaceDN w:val="0"/>
        <w:adjustRightInd w:val="0"/>
        <w:spacing w:before="280"/>
        <w:ind w:firstLine="540"/>
        <w:jc w:val="both"/>
      </w:pPr>
    </w:p>
    <w:p w:rsidR="00597FDD" w:rsidRPr="009F3EEA" w:rsidRDefault="00597FDD" w:rsidP="00597FDD">
      <w:pPr>
        <w:tabs>
          <w:tab w:val="left" w:pos="0"/>
        </w:tabs>
        <w:autoSpaceDE w:val="0"/>
        <w:autoSpaceDN w:val="0"/>
        <w:adjustRightInd w:val="0"/>
        <w:ind w:firstLine="720"/>
        <w:jc w:val="both"/>
        <w:rPr>
          <w:color w:val="000000"/>
        </w:rPr>
      </w:pPr>
      <w:r w:rsidRPr="009F3EEA">
        <w:rPr>
          <w:color w:val="000000"/>
        </w:rPr>
        <w:t xml:space="preserve">Основанием для начала административной процедуры является прием и экспертиза, предоставленных заявителем в администрацию, отдел, МФЦ заявления с пакетом документов, в </w:t>
      </w:r>
      <w:r>
        <w:rPr>
          <w:color w:val="000000"/>
        </w:rPr>
        <w:t>соответствии с подпунктами 2.6.1</w:t>
      </w:r>
      <w:r w:rsidRPr="009F3EEA">
        <w:rPr>
          <w:color w:val="000000"/>
        </w:rPr>
        <w:t>. Административного регламента.</w:t>
      </w:r>
    </w:p>
    <w:p w:rsidR="00597FDD" w:rsidRPr="009F3EEA" w:rsidRDefault="00597FDD" w:rsidP="00597FDD">
      <w:pPr>
        <w:tabs>
          <w:tab w:val="left" w:pos="1080"/>
        </w:tabs>
        <w:autoSpaceDE w:val="0"/>
        <w:ind w:firstLine="720"/>
        <w:jc w:val="both"/>
        <w:rPr>
          <w:color w:val="000000"/>
        </w:rPr>
      </w:pPr>
      <w:r w:rsidRPr="009F3EEA">
        <w:rPr>
          <w:rFonts w:eastAsia="Arial CYR"/>
          <w:color w:val="000000"/>
        </w:rPr>
        <w:t>Ответственность за прием, экспертизу и регистрацию заявления с пакетом документов несет специалист отдела, специалист МФЦ, который проверяет соответствие представленных документов и материалов, требованиям, опреде</w:t>
      </w:r>
      <w:r>
        <w:rPr>
          <w:rFonts w:eastAsia="Arial CYR"/>
          <w:color w:val="000000"/>
        </w:rPr>
        <w:t>ленным подпунктом 2.6.</w:t>
      </w:r>
      <w:r>
        <w:rPr>
          <w:color w:val="000000"/>
        </w:rPr>
        <w:t>1</w:t>
      </w:r>
      <w:r w:rsidRPr="009F3EEA">
        <w:rPr>
          <w:color w:val="000000"/>
        </w:rPr>
        <w:t>.</w:t>
      </w:r>
      <w:r w:rsidRPr="009F3EEA">
        <w:rPr>
          <w:rFonts w:eastAsia="Arial CYR"/>
          <w:color w:val="000000"/>
        </w:rPr>
        <w:t xml:space="preserve"> Административного регламента, а также:</w:t>
      </w:r>
    </w:p>
    <w:p w:rsidR="00597FDD" w:rsidRPr="009F3EEA" w:rsidRDefault="00597FDD" w:rsidP="00597FDD">
      <w:pPr>
        <w:tabs>
          <w:tab w:val="left" w:pos="1080"/>
        </w:tabs>
        <w:autoSpaceDE w:val="0"/>
        <w:ind w:firstLine="720"/>
        <w:jc w:val="both"/>
        <w:rPr>
          <w:color w:val="000000"/>
        </w:rPr>
      </w:pPr>
      <w:r w:rsidRPr="009F3EEA">
        <w:rPr>
          <w:color w:val="000000"/>
        </w:rPr>
        <w:t>устанавливает личность заявителя путем проверки документов (паспорт, либо документ его заменяющий), регистрацию по месту жительства (пребывания) и его полномочия;</w:t>
      </w:r>
    </w:p>
    <w:p w:rsidR="00597FDD" w:rsidRPr="009F3EEA" w:rsidRDefault="00597FDD" w:rsidP="00597FDD">
      <w:pPr>
        <w:tabs>
          <w:tab w:val="left" w:pos="1065"/>
        </w:tabs>
        <w:autoSpaceDE w:val="0"/>
        <w:ind w:firstLine="720"/>
        <w:jc w:val="both"/>
        <w:rPr>
          <w:color w:val="000000"/>
        </w:rPr>
      </w:pPr>
      <w:r w:rsidRPr="009F3EEA">
        <w:rPr>
          <w:color w:val="000000"/>
        </w:rPr>
        <w:t>проводит проверку представленных документов и дает оценку на предмет их соответствия перечню документов</w:t>
      </w:r>
      <w:r>
        <w:rPr>
          <w:color w:val="000000"/>
        </w:rPr>
        <w:t>, указанных в подпунктах 2.6., 2.7</w:t>
      </w:r>
      <w:r w:rsidRPr="009F3EEA">
        <w:rPr>
          <w:color w:val="000000"/>
        </w:rPr>
        <w:t xml:space="preserve">. Административного регламента, </w:t>
      </w:r>
    </w:p>
    <w:p w:rsidR="00597FDD" w:rsidRPr="009F3EEA" w:rsidRDefault="00597FDD" w:rsidP="00597FDD">
      <w:pPr>
        <w:autoSpaceDE w:val="0"/>
        <w:ind w:firstLine="720"/>
        <w:jc w:val="both"/>
        <w:rPr>
          <w:color w:val="000000"/>
        </w:rPr>
      </w:pPr>
      <w:r w:rsidRPr="009F3EEA">
        <w:rPr>
          <w:color w:val="000000"/>
        </w:rPr>
        <w:t>проводит проверку, не истек ли срок действия представленных документов;</w:t>
      </w:r>
    </w:p>
    <w:p w:rsidR="00597FDD" w:rsidRPr="009F3EEA" w:rsidRDefault="00597FDD" w:rsidP="00597FDD">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 xml:space="preserve">при приеме документов в МФЦ специалист производит копирование документов, </w:t>
      </w:r>
      <w:proofErr w:type="spellStart"/>
      <w:r w:rsidRPr="009F3EEA">
        <w:rPr>
          <w:rFonts w:ascii="Times New Roman" w:hAnsi="Times New Roman" w:cs="Times New Roman"/>
          <w:color w:val="000000"/>
          <w:sz w:val="28"/>
          <w:szCs w:val="28"/>
        </w:rPr>
        <w:t>заверительным</w:t>
      </w:r>
      <w:proofErr w:type="spellEnd"/>
      <w:r w:rsidRPr="009F3EEA">
        <w:rPr>
          <w:rFonts w:ascii="Times New Roman" w:hAnsi="Times New Roman" w:cs="Times New Roman"/>
          <w:color w:val="000000"/>
          <w:sz w:val="28"/>
          <w:szCs w:val="28"/>
        </w:rPr>
        <w:t xml:space="preserve"> штампом «Копия верна» выполняет на них надпись об их соответствии оригиналам документов (копиям документов, заверенных в порядке, установленном действующим законодательством); </w:t>
      </w:r>
    </w:p>
    <w:p w:rsidR="00597FDD" w:rsidRPr="009F3EEA" w:rsidRDefault="00597FDD" w:rsidP="00597FDD">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консультирует заявителя о порядке оформления заявления или проверяет правильность его заполнения;</w:t>
      </w:r>
    </w:p>
    <w:p w:rsidR="00597FDD" w:rsidRPr="009F3EEA" w:rsidRDefault="00597FDD" w:rsidP="00597FDD">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определяет способ информирования заявителя о принятом решении по предоставлению муниципальной услуги (</w:t>
      </w:r>
      <w:r w:rsidRPr="009F3EEA">
        <w:rPr>
          <w:rFonts w:ascii="Times New Roman" w:eastAsia="Arial CYR" w:hAnsi="Times New Roman" w:cs="Times New Roman"/>
          <w:color w:val="000000"/>
          <w:sz w:val="28"/>
          <w:szCs w:val="28"/>
        </w:rPr>
        <w:t xml:space="preserve">посредством телефонной, почтовой, </w:t>
      </w:r>
      <w:r w:rsidRPr="009F3EEA">
        <w:rPr>
          <w:rFonts w:ascii="Times New Roman" w:eastAsia="Arial CYR" w:hAnsi="Times New Roman" w:cs="Times New Roman"/>
          <w:color w:val="000000"/>
          <w:sz w:val="28"/>
          <w:szCs w:val="28"/>
        </w:rPr>
        <w:lastRenderedPageBreak/>
        <w:t>электронной связи</w:t>
      </w:r>
      <w:r w:rsidRPr="009F3EEA">
        <w:rPr>
          <w:rFonts w:ascii="Times New Roman" w:hAnsi="Times New Roman" w:cs="Times New Roman"/>
          <w:color w:val="000000"/>
          <w:sz w:val="28"/>
          <w:szCs w:val="28"/>
        </w:rPr>
        <w:t>), о чем на заявлении делается соответствующая запись.</w:t>
      </w:r>
    </w:p>
    <w:p w:rsidR="00597FDD" w:rsidRPr="009F3EEA" w:rsidRDefault="00597FDD" w:rsidP="00597FDD">
      <w:pPr>
        <w:tabs>
          <w:tab w:val="left" w:pos="0"/>
        </w:tabs>
        <w:autoSpaceDE w:val="0"/>
        <w:autoSpaceDN w:val="0"/>
        <w:adjustRightInd w:val="0"/>
        <w:ind w:firstLine="720"/>
        <w:jc w:val="both"/>
        <w:rPr>
          <w:color w:val="000000"/>
        </w:rPr>
      </w:pPr>
      <w:r w:rsidRPr="009F3EEA">
        <w:rPr>
          <w:color w:val="000000"/>
        </w:rPr>
        <w:t>Специалист отдела, ответственный за прием документов, фиксирует факт приема заявления с пакетом документом в журнале регистрации документов.</w:t>
      </w:r>
    </w:p>
    <w:p w:rsidR="00597FDD" w:rsidRPr="009F3EEA" w:rsidRDefault="00597FDD" w:rsidP="00597FDD">
      <w:pPr>
        <w:autoSpaceDE w:val="0"/>
        <w:ind w:firstLine="720"/>
        <w:jc w:val="both"/>
        <w:rPr>
          <w:color w:val="000000"/>
        </w:rPr>
      </w:pPr>
      <w:r w:rsidRPr="009F3EEA">
        <w:rPr>
          <w:color w:val="000000"/>
        </w:rPr>
        <w:t xml:space="preserve">В случае установления фактов отсутствия необходимых документов, указанных в </w:t>
      </w:r>
      <w:r>
        <w:rPr>
          <w:color w:val="000000"/>
        </w:rPr>
        <w:t>подпунктах 2.6</w:t>
      </w:r>
      <w:r w:rsidRPr="009F3EEA">
        <w:rPr>
          <w:color w:val="000000"/>
        </w:rPr>
        <w:t>.</w:t>
      </w:r>
      <w:r>
        <w:rPr>
          <w:color w:val="000000"/>
        </w:rPr>
        <w:t>1</w:t>
      </w:r>
      <w:r w:rsidRPr="009F3EEA">
        <w:rPr>
          <w:color w:val="000000"/>
        </w:rPr>
        <w:t>.  Административного регламента, несоответствия представленных документов требованиям, специалист о</w:t>
      </w:r>
      <w:r w:rsidRPr="009F3EEA">
        <w:rPr>
          <w:rFonts w:eastAsia="Arial CYR"/>
          <w:color w:val="000000"/>
        </w:rPr>
        <w:t>тдела, специалист МФЦ</w:t>
      </w:r>
      <w:r w:rsidRPr="009F3EEA">
        <w:rPr>
          <w:color w:val="000000"/>
        </w:rPr>
        <w:t xml:space="preserve"> уведомляет заявителя о наличии препятствий для приема документов на предоставление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97FDD" w:rsidRPr="009F3EEA" w:rsidRDefault="00597FDD" w:rsidP="00597FDD">
      <w:pPr>
        <w:tabs>
          <w:tab w:val="left" w:pos="0"/>
        </w:tabs>
        <w:autoSpaceDE w:val="0"/>
        <w:autoSpaceDN w:val="0"/>
        <w:adjustRightInd w:val="0"/>
        <w:ind w:firstLine="720"/>
        <w:jc w:val="both"/>
        <w:rPr>
          <w:color w:val="000000"/>
        </w:rPr>
      </w:pPr>
      <w:r w:rsidRPr="009F3EEA">
        <w:rPr>
          <w:color w:val="000000"/>
        </w:rPr>
        <w:t>Продолжительность административной процедуры не должна превышать 15 минут.</w:t>
      </w:r>
    </w:p>
    <w:p w:rsidR="00597FDD" w:rsidRDefault="00597FDD" w:rsidP="00597FDD">
      <w:pPr>
        <w:tabs>
          <w:tab w:val="left" w:pos="-142"/>
          <w:tab w:val="left" w:pos="993"/>
        </w:tabs>
        <w:adjustRightInd w:val="0"/>
        <w:ind w:firstLine="720"/>
        <w:jc w:val="both"/>
        <w:rPr>
          <w:rFonts w:eastAsia="Arial CYR"/>
          <w:color w:val="000000"/>
        </w:rPr>
      </w:pPr>
      <w:r w:rsidRPr="009F3EEA">
        <w:rPr>
          <w:color w:val="000000"/>
        </w:rPr>
        <w:t>Результатом административной процедуры</w:t>
      </w:r>
      <w:r w:rsidRPr="009F3EEA">
        <w:rPr>
          <w:rFonts w:eastAsia="Arial CYR"/>
          <w:color w:val="000000"/>
        </w:rPr>
        <w:t xml:space="preserve"> является</w:t>
      </w:r>
      <w:r w:rsidRPr="009F3EEA">
        <w:rPr>
          <w:color w:val="000000"/>
        </w:rPr>
        <w:t xml:space="preserve"> регистрация заявления с пакетом документов</w:t>
      </w:r>
      <w:r w:rsidRPr="009F3EEA">
        <w:rPr>
          <w:rFonts w:eastAsia="Arial CYR"/>
          <w:color w:val="000000"/>
        </w:rPr>
        <w:t>.</w:t>
      </w:r>
    </w:p>
    <w:p w:rsidR="00597FDD" w:rsidRPr="00E81B76" w:rsidRDefault="00597FDD" w:rsidP="00597FDD">
      <w:pPr>
        <w:autoSpaceDE w:val="0"/>
        <w:autoSpaceDN w:val="0"/>
        <w:adjustRightInd w:val="0"/>
        <w:spacing w:before="280"/>
        <w:ind w:firstLine="540"/>
        <w:jc w:val="both"/>
      </w:pPr>
      <w:proofErr w:type="gramStart"/>
      <w:r>
        <w:t>При поступлении в Отдел</w:t>
      </w:r>
      <w:r w:rsidRPr="00E81B76">
        <w:t xml:space="preserve"> в электронной форме заявления и необходимых для предоставления услуги документов, подписанных электронной подписью, специалист </w:t>
      </w:r>
      <w:r>
        <w:t xml:space="preserve">отдела </w:t>
      </w:r>
      <w:r w:rsidRPr="00E81B76">
        <w:t xml:space="preserve">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73" w:history="1">
        <w:r w:rsidRPr="00E81B76">
          <w:rPr>
            <w:color w:val="0000FF"/>
          </w:rPr>
          <w:t>статье 11</w:t>
        </w:r>
      </w:hyperlink>
      <w:r w:rsidRPr="00E81B76">
        <w:t xml:space="preserve"> Федерального закона от 06 апреля 2011 г. N 63-ФЗ "Об электронной подписи", в день поступления</w:t>
      </w:r>
      <w:proofErr w:type="gramEnd"/>
      <w:r w:rsidRPr="00E81B76">
        <w:t xml:space="preserve">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w:t>
      </w:r>
      <w:r>
        <w:t xml:space="preserve">циалист отдела </w:t>
      </w:r>
      <w:r w:rsidRPr="00E81B76">
        <w:t xml:space="preserve">осуществляет распечатку заявления и документов, необходимых для предоставления услуги, проставляет </w:t>
      </w:r>
      <w:proofErr w:type="spellStart"/>
      <w:r w:rsidRPr="00E81B76">
        <w:t>заверительную</w:t>
      </w:r>
      <w:proofErr w:type="spellEnd"/>
      <w:r w:rsidRPr="00E81B76">
        <w:t xml:space="preserve"> подпись "Получено по электронным 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rsidR="00597FDD" w:rsidRPr="00E81B76" w:rsidRDefault="00597FDD" w:rsidP="00597FDD">
      <w:pPr>
        <w:autoSpaceDE w:val="0"/>
        <w:autoSpaceDN w:val="0"/>
        <w:adjustRightInd w:val="0"/>
        <w:spacing w:before="280"/>
        <w:ind w:firstLine="540"/>
        <w:jc w:val="both"/>
      </w:pPr>
      <w:r>
        <w:t xml:space="preserve">Специалист отдела </w:t>
      </w:r>
      <w:r w:rsidRPr="00E81B76">
        <w:t>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rsidR="00597FDD" w:rsidRPr="00E81B76" w:rsidRDefault="00597FDD" w:rsidP="00597FDD">
      <w:pPr>
        <w:autoSpaceDE w:val="0"/>
        <w:autoSpaceDN w:val="0"/>
        <w:adjustRightInd w:val="0"/>
        <w:spacing w:before="280"/>
        <w:ind w:firstLine="540"/>
        <w:jc w:val="both"/>
      </w:pPr>
      <w:proofErr w:type="gramStart"/>
      <w:r w:rsidRPr="00E81B76">
        <w:t>В случае если в результате проверки электронной подписи будет выявлено несоблюдение установленных условий признания ее действительности, сп</w:t>
      </w:r>
      <w:r>
        <w:t xml:space="preserve">ециалист отдела </w:t>
      </w:r>
      <w:r w:rsidRPr="00E81B76">
        <w:t xml:space="preserve"> в день проведения проверки осуществляет подготовку проекта </w:t>
      </w:r>
      <w:hyperlink w:anchor="Par842" w:history="1">
        <w:r w:rsidRPr="00E81B76">
          <w:rPr>
            <w:color w:val="0000FF"/>
          </w:rPr>
          <w:t>уведомления</w:t>
        </w:r>
      </w:hyperlink>
      <w:r w:rsidRPr="00E81B76">
        <w:t xml:space="preserve"> об отказе в приеме заявления и документов, необходимых для предоставления услуги, поступивших в электронной форме (прило</w:t>
      </w:r>
      <w:r>
        <w:t>жение 4</w:t>
      </w:r>
      <w:r w:rsidRPr="00E81B76">
        <w:t xml:space="preserve"> к Административному регламенту), с указанием причин, приведенных в </w:t>
      </w:r>
      <w:hyperlink r:id="rId74" w:history="1">
        <w:r w:rsidRPr="00E81B76">
          <w:rPr>
            <w:color w:val="0000FF"/>
          </w:rPr>
          <w:t>статье 11</w:t>
        </w:r>
      </w:hyperlink>
      <w:r w:rsidRPr="00E81B76">
        <w:t xml:space="preserve"> </w:t>
      </w:r>
      <w:r w:rsidRPr="00E81B76">
        <w:lastRenderedPageBreak/>
        <w:t>Федерального закона от 06 апреля 2011 г</w:t>
      </w:r>
      <w:proofErr w:type="gramEnd"/>
      <w:r w:rsidRPr="00E81B76">
        <w:t xml:space="preserve">. N 63-ФЗ "Об электронной подписи", </w:t>
      </w:r>
      <w:proofErr w:type="gramStart"/>
      <w:r w:rsidRPr="00E81B76">
        <w:t>послуживших</w:t>
      </w:r>
      <w:proofErr w:type="gramEnd"/>
      <w:r w:rsidRPr="00E81B76">
        <w:t xml:space="preserve"> основанием для принятия указанного решения, и направляет его на визирова</w:t>
      </w:r>
      <w:r>
        <w:t xml:space="preserve">ние начальнику отдела и </w:t>
      </w:r>
      <w:r w:rsidRPr="00E81B76">
        <w:t xml:space="preserve"> на подписание </w:t>
      </w:r>
      <w:r>
        <w:t xml:space="preserve"> первому </w:t>
      </w:r>
      <w:r w:rsidRPr="00E81B76">
        <w:t>заместителю главы админист</w:t>
      </w:r>
      <w:r>
        <w:t>рации Ипатовского городского округа</w:t>
      </w:r>
      <w:r w:rsidRPr="00E81B76">
        <w:t>.</w:t>
      </w:r>
    </w:p>
    <w:p w:rsidR="00597FDD" w:rsidRPr="00E81B76" w:rsidRDefault="00597FDD" w:rsidP="00597FDD">
      <w:pPr>
        <w:autoSpaceDE w:val="0"/>
        <w:autoSpaceDN w:val="0"/>
        <w:adjustRightInd w:val="0"/>
        <w:spacing w:before="280"/>
        <w:ind w:firstLine="540"/>
        <w:jc w:val="both"/>
      </w:pPr>
      <w:r>
        <w:t>Первый з</w:t>
      </w:r>
      <w:r w:rsidRPr="00E81B76">
        <w:t>аместитель главы админи</w:t>
      </w:r>
      <w:r>
        <w:t>страции Ипатовского городского округа</w:t>
      </w:r>
      <w:r w:rsidRPr="00E81B76">
        <w:t xml:space="preserve"> подписывает проект уведомления об отказе в приеме заявления и документов, необходимых для предоставления услуги, поступивших в электронной форме, в течение одног</w:t>
      </w:r>
      <w:r>
        <w:t>о дня со дня его поступления</w:t>
      </w:r>
      <w:r w:rsidRPr="00E81B76">
        <w:t>.</w:t>
      </w:r>
    </w:p>
    <w:p w:rsidR="00597FDD" w:rsidRDefault="00597FDD" w:rsidP="00510F8F">
      <w:pPr>
        <w:autoSpaceDE w:val="0"/>
        <w:autoSpaceDN w:val="0"/>
        <w:adjustRightInd w:val="0"/>
        <w:spacing w:before="280"/>
        <w:ind w:firstLine="540"/>
        <w:jc w:val="both"/>
      </w:pPr>
      <w:proofErr w:type="gramStart"/>
      <w:r>
        <w:t xml:space="preserve">Специалист отдела </w:t>
      </w:r>
      <w:r w:rsidRPr="00E81B76">
        <w:t xml:space="preserve"> в день поступления уведомления об отказе в приеме заявления и документов, необходимых для предоставления услуги, поступивших в электронной форме, подписывает данное уведомление электронной подпи</w:t>
      </w:r>
      <w:r>
        <w:t>сью первого з</w:t>
      </w:r>
      <w:r w:rsidRPr="00E81B76">
        <w:t>аместителя главы администра</w:t>
      </w:r>
      <w:r>
        <w:t>ции Ипатовского городского округа</w:t>
      </w:r>
      <w:r w:rsidRPr="00E81B76">
        <w:t xml:space="preserve">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p>
    <w:p w:rsidR="00F236C8" w:rsidRDefault="00661E08" w:rsidP="00510F8F">
      <w:pPr>
        <w:autoSpaceDE w:val="0"/>
        <w:autoSpaceDN w:val="0"/>
        <w:adjustRightInd w:val="0"/>
        <w:spacing w:before="280"/>
        <w:ind w:firstLine="540"/>
        <w:jc w:val="both"/>
      </w:pPr>
      <w:r>
        <w:t>3.2.3</w:t>
      </w:r>
      <w:r w:rsidR="00510F8F">
        <w:t>.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510F8F" w:rsidRDefault="00510F8F" w:rsidP="00510F8F">
      <w:pPr>
        <w:autoSpaceDE w:val="0"/>
        <w:autoSpaceDN w:val="0"/>
        <w:adjustRightInd w:val="0"/>
        <w:spacing w:before="280"/>
        <w:ind w:firstLine="540"/>
        <w:jc w:val="both"/>
      </w:pPr>
      <w:r>
        <w:t>Основанием для начала процедуры проведения является поступление зарегистрированного заявления с прилагаемыми к нему документами специалисту Отдела, в обязанности которого в соответствии с должностными инструкциями входит выполнение соответствующих функций.</w:t>
      </w:r>
    </w:p>
    <w:p w:rsidR="00510F8F" w:rsidRDefault="00510F8F" w:rsidP="00510F8F">
      <w:pPr>
        <w:autoSpaceDE w:val="0"/>
        <w:autoSpaceDN w:val="0"/>
        <w:adjustRightInd w:val="0"/>
        <w:spacing w:before="280"/>
        <w:ind w:firstLine="540"/>
        <w:jc w:val="both"/>
      </w:pPr>
      <w:r>
        <w:t>Специалист Отдела:</w:t>
      </w:r>
    </w:p>
    <w:p w:rsidR="00510F8F" w:rsidRDefault="00510F8F" w:rsidP="00510F8F">
      <w:pPr>
        <w:autoSpaceDE w:val="0"/>
        <w:autoSpaceDN w:val="0"/>
        <w:adjustRightInd w:val="0"/>
        <w:spacing w:before="280"/>
        <w:ind w:firstLine="540"/>
        <w:jc w:val="both"/>
      </w:pPr>
      <w:r>
        <w:t>проверяет наличие всех документов исходя из соответствующего перечня документов, необходимых для предоставления муниципальной услуги;</w:t>
      </w:r>
    </w:p>
    <w:p w:rsidR="00510F8F" w:rsidRDefault="00510F8F" w:rsidP="00510F8F">
      <w:pPr>
        <w:autoSpaceDE w:val="0"/>
        <w:autoSpaceDN w:val="0"/>
        <w:adjustRightInd w:val="0"/>
        <w:spacing w:before="280"/>
        <w:ind w:firstLine="540"/>
        <w:jc w:val="both"/>
      </w:pPr>
      <w:r>
        <w:t>проверяет соответствие представленных документов установленным требованиям, удостоверяясь, что:</w:t>
      </w:r>
    </w:p>
    <w:p w:rsidR="00510F8F" w:rsidRDefault="00510F8F" w:rsidP="00510F8F">
      <w:pPr>
        <w:autoSpaceDE w:val="0"/>
        <w:autoSpaceDN w:val="0"/>
        <w:adjustRightInd w:val="0"/>
        <w:spacing w:before="280"/>
        <w:ind w:firstLine="540"/>
        <w:jc w:val="both"/>
      </w:pPr>
      <w:r>
        <w:t>документы содержат информацию, необходимую для предоставления муниципальной услуги, указанной в заявлении;</w:t>
      </w:r>
    </w:p>
    <w:p w:rsidR="00510F8F" w:rsidRDefault="00510F8F" w:rsidP="00510F8F">
      <w:pPr>
        <w:autoSpaceDE w:val="0"/>
        <w:autoSpaceDN w:val="0"/>
        <w:adjustRightInd w:val="0"/>
        <w:spacing w:before="280"/>
        <w:ind w:firstLine="540"/>
        <w:jc w:val="both"/>
      </w:pPr>
      <w:r>
        <w:t>документы представлены в полном объеме;</w:t>
      </w:r>
    </w:p>
    <w:p w:rsidR="00510F8F" w:rsidRDefault="00510F8F" w:rsidP="00510F8F">
      <w:pPr>
        <w:autoSpaceDE w:val="0"/>
        <w:autoSpaceDN w:val="0"/>
        <w:adjustRightInd w:val="0"/>
        <w:spacing w:before="280"/>
        <w:ind w:firstLine="540"/>
        <w:jc w:val="both"/>
      </w:pPr>
      <w:r>
        <w:t>документы содержат достоверную информацию;</w:t>
      </w:r>
    </w:p>
    <w:p w:rsidR="00510F8F" w:rsidRDefault="00510F8F" w:rsidP="00510F8F">
      <w:pPr>
        <w:autoSpaceDE w:val="0"/>
        <w:autoSpaceDN w:val="0"/>
        <w:adjustRightInd w:val="0"/>
        <w:spacing w:before="280"/>
        <w:ind w:firstLine="540"/>
        <w:jc w:val="both"/>
      </w:pPr>
      <w:proofErr w:type="gramStart"/>
      <w:r>
        <w:t xml:space="preserve">отсутствует несоответствие заявленного использования территории, подлежащей планировке, документам территориального планирования, правилам землепользования и застройки, в соответствии с требованиями технических регламентов, нормативов градостроительного проектирования, </w:t>
      </w:r>
      <w:r>
        <w:lastRenderedPageBreak/>
        <w:t>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roofErr w:type="gramEnd"/>
    </w:p>
    <w:p w:rsidR="00510F8F" w:rsidRDefault="00510F8F" w:rsidP="00510F8F">
      <w:pPr>
        <w:autoSpaceDE w:val="0"/>
        <w:autoSpaceDN w:val="0"/>
        <w:adjustRightInd w:val="0"/>
        <w:spacing w:before="280"/>
        <w:ind w:firstLine="540"/>
        <w:jc w:val="both"/>
      </w:pPr>
      <w:r>
        <w:t>Результатом процедуры является принятие решения:</w:t>
      </w:r>
    </w:p>
    <w:p w:rsidR="00510F8F" w:rsidRDefault="00510F8F" w:rsidP="00510F8F">
      <w:pPr>
        <w:autoSpaceDE w:val="0"/>
        <w:autoSpaceDN w:val="0"/>
        <w:adjustRightInd w:val="0"/>
        <w:spacing w:before="280"/>
        <w:ind w:firstLine="540"/>
        <w:jc w:val="both"/>
      </w:pPr>
      <w:r>
        <w:t>о подготовке и выдаче заявителю документов и (или) информации подтверждающих предоставление муниципальной услуги (отказ в предоставлении услуги);</w:t>
      </w:r>
    </w:p>
    <w:p w:rsidR="00510F8F" w:rsidRDefault="00510F8F" w:rsidP="00510F8F">
      <w:pPr>
        <w:autoSpaceDE w:val="0"/>
        <w:autoSpaceDN w:val="0"/>
        <w:adjustRightInd w:val="0"/>
        <w:spacing w:before="280"/>
        <w:ind w:firstLine="540"/>
        <w:jc w:val="both"/>
      </w:pPr>
      <w:r>
        <w:t>о формировании и направлении межведомственных запросов на получение документов, необходимых для предоставления муниципальной услуги, и находящихся в распоряжении других органов и организаций.</w:t>
      </w:r>
    </w:p>
    <w:p w:rsidR="00510F8F" w:rsidRDefault="00510F8F" w:rsidP="00510F8F">
      <w:pPr>
        <w:autoSpaceDE w:val="0"/>
        <w:autoSpaceDN w:val="0"/>
        <w:adjustRightInd w:val="0"/>
        <w:spacing w:before="280"/>
        <w:ind w:firstLine="540"/>
        <w:jc w:val="both"/>
      </w:pPr>
      <w:r>
        <w:t>Срок исполнения указанной административной процедуры - не более 10 рабочих дней.</w:t>
      </w:r>
    </w:p>
    <w:p w:rsidR="00510F8F" w:rsidRDefault="00661E08" w:rsidP="00510F8F">
      <w:pPr>
        <w:autoSpaceDE w:val="0"/>
        <w:autoSpaceDN w:val="0"/>
        <w:adjustRightInd w:val="0"/>
        <w:spacing w:before="280"/>
        <w:ind w:firstLine="540"/>
        <w:jc w:val="both"/>
      </w:pPr>
      <w:r>
        <w:t>3.2.4</w:t>
      </w:r>
      <w:r w:rsidR="00510F8F">
        <w:t>. Формирование и направление межведомственных запросов на получение документов, необходимых для предоставления муниципальной услуги, и находящихся в распоряжении других органов и организаций.</w:t>
      </w:r>
    </w:p>
    <w:p w:rsidR="00510F8F" w:rsidRDefault="00510F8F" w:rsidP="00510F8F">
      <w:pPr>
        <w:autoSpaceDE w:val="0"/>
        <w:autoSpaceDN w:val="0"/>
        <w:adjustRightInd w:val="0"/>
        <w:spacing w:before="280"/>
        <w:ind w:firstLine="540"/>
        <w:jc w:val="both"/>
      </w:pPr>
      <w:r>
        <w:t xml:space="preserve">Основанием для начала проведения процедуры является непредставление заявителем самостоятельно документов, предусмотренных </w:t>
      </w:r>
      <w:hyperlink w:anchor="Par142" w:history="1">
        <w:r w:rsidR="00661E08">
          <w:rPr>
            <w:color w:val="0000FF"/>
          </w:rPr>
          <w:t>пунктом</w:t>
        </w:r>
      </w:hyperlink>
      <w:r w:rsidR="00661E08">
        <w:t xml:space="preserve"> 2.7.</w:t>
      </w:r>
      <w:r>
        <w:t xml:space="preserve"> настоящего административного регламента.</w:t>
      </w:r>
    </w:p>
    <w:p w:rsidR="00510F8F" w:rsidRDefault="00510F8F" w:rsidP="00510F8F">
      <w:pPr>
        <w:autoSpaceDE w:val="0"/>
        <w:autoSpaceDN w:val="0"/>
        <w:adjustRightInd w:val="0"/>
        <w:spacing w:before="280"/>
        <w:ind w:firstLine="540"/>
        <w:jc w:val="both"/>
      </w:pPr>
      <w:r>
        <w:t>Специалист Отдела формирует запрос (при необходимости) в рамках межведомственного и межуровневого электронного взаимодействия:</w:t>
      </w:r>
    </w:p>
    <w:p w:rsidR="00510F8F" w:rsidRDefault="00510F8F" w:rsidP="00510F8F">
      <w:pPr>
        <w:autoSpaceDE w:val="0"/>
        <w:autoSpaceDN w:val="0"/>
        <w:adjustRightInd w:val="0"/>
        <w:spacing w:before="280"/>
        <w:ind w:firstLine="540"/>
        <w:jc w:val="both"/>
      </w:pPr>
      <w:proofErr w:type="gramStart"/>
      <w:r>
        <w:t>в Управление Федеральной налоговой службы России по Ставропольскому краю для получения выписки из Единого государственного реестра о юридическом лице</w:t>
      </w:r>
      <w:proofErr w:type="gramEnd"/>
      <w:r>
        <w:t xml:space="preserve"> (или индивидуальном предпринимателе);</w:t>
      </w:r>
    </w:p>
    <w:p w:rsidR="00510F8F" w:rsidRDefault="00510F8F" w:rsidP="00510F8F">
      <w:pPr>
        <w:autoSpaceDE w:val="0"/>
        <w:autoSpaceDN w:val="0"/>
        <w:adjustRightInd w:val="0"/>
        <w:spacing w:before="280"/>
        <w:ind w:firstLine="540"/>
        <w:jc w:val="both"/>
      </w:pPr>
      <w:r>
        <w:t>в Управление Федеральной службы государственной регистрации, кадастра и картографии по Ставропольскому краю для получения выписки из Единого государственного реестра о зарегистрированных правах и (или) кадастровой выписки о земельном участке (кадастрового плана территории);</w:t>
      </w:r>
    </w:p>
    <w:p w:rsidR="00510F8F" w:rsidRDefault="00510F8F" w:rsidP="00510F8F">
      <w:pPr>
        <w:autoSpaceDE w:val="0"/>
        <w:autoSpaceDN w:val="0"/>
        <w:adjustRightInd w:val="0"/>
        <w:spacing w:before="280"/>
        <w:ind w:firstLine="540"/>
        <w:jc w:val="both"/>
      </w:pPr>
      <w:r>
        <w:t>в Министерство культуры Ставропольского края для получения информации о расположенных в границах земельного участка объектах, включенных в единый государственный реестр объектов культурного наследия (памятники истории и культуры) народов Российской Федерации;</w:t>
      </w:r>
    </w:p>
    <w:p w:rsidR="00510F8F" w:rsidRDefault="00510F8F" w:rsidP="00510F8F">
      <w:pPr>
        <w:autoSpaceDE w:val="0"/>
        <w:autoSpaceDN w:val="0"/>
        <w:adjustRightInd w:val="0"/>
        <w:spacing w:before="280"/>
        <w:ind w:firstLine="540"/>
        <w:jc w:val="both"/>
      </w:pPr>
      <w:r>
        <w:t>Срок исполнения запроса - 5 рабочих дней.</w:t>
      </w:r>
    </w:p>
    <w:p w:rsidR="00510F8F" w:rsidRDefault="00510F8F" w:rsidP="00510F8F">
      <w:pPr>
        <w:autoSpaceDE w:val="0"/>
        <w:autoSpaceDN w:val="0"/>
        <w:adjustRightInd w:val="0"/>
        <w:spacing w:before="280"/>
        <w:ind w:firstLine="540"/>
        <w:jc w:val="both"/>
      </w:pPr>
      <w:r>
        <w:lastRenderedPageBreak/>
        <w:t>Результатом процедуры является:</w:t>
      </w:r>
    </w:p>
    <w:p w:rsidR="00510F8F" w:rsidRDefault="00510F8F" w:rsidP="00510F8F">
      <w:pPr>
        <w:autoSpaceDE w:val="0"/>
        <w:autoSpaceDN w:val="0"/>
        <w:adjustRightInd w:val="0"/>
        <w:spacing w:before="280"/>
        <w:ind w:firstLine="540"/>
        <w:jc w:val="both"/>
      </w:pPr>
      <w:r>
        <w:t>получение в рамках межведомственного и межуровневого электронного взаимодействия документов, необходимых для предоставления муниципальной услуги, и находящихся в распоряжении других органов и организаций;</w:t>
      </w:r>
    </w:p>
    <w:p w:rsidR="00510F8F" w:rsidRDefault="00941072" w:rsidP="00510F8F">
      <w:pPr>
        <w:autoSpaceDE w:val="0"/>
        <w:autoSpaceDN w:val="0"/>
        <w:adjustRightInd w:val="0"/>
        <w:spacing w:before="280"/>
        <w:ind w:firstLine="540"/>
        <w:jc w:val="both"/>
      </w:pPr>
      <w:r>
        <w:t>3.2.5</w:t>
      </w:r>
      <w:r w:rsidR="00510F8F">
        <w:t>. Подготовка и выдача заявителю документов и (или) информации, подтверждающих предоставление муниципальной услуги (отказ в предоставлении услуги).</w:t>
      </w:r>
    </w:p>
    <w:p w:rsidR="00DA7BB5" w:rsidRPr="001D21EC" w:rsidRDefault="00DA7BB5" w:rsidP="00DA7BB5">
      <w:pPr>
        <w:autoSpaceDE w:val="0"/>
        <w:autoSpaceDN w:val="0"/>
        <w:adjustRightInd w:val="0"/>
        <w:ind w:firstLine="540"/>
        <w:jc w:val="both"/>
      </w:pPr>
      <w:r w:rsidRPr="001D21EC">
        <w:t>Основанием для начала административной процедуры является поступление заявления и документов, необходимых для предоставл</w:t>
      </w:r>
      <w:r w:rsidR="001B7463">
        <w:t>ения услуги</w:t>
      </w:r>
      <w:r w:rsidRPr="001D21EC">
        <w:t xml:space="preserve"> секретарю комиссии по ПЗЗ.</w:t>
      </w:r>
    </w:p>
    <w:p w:rsidR="00DA7BB5" w:rsidRPr="001D21EC" w:rsidRDefault="00DA7BB5" w:rsidP="00DA7BB5">
      <w:pPr>
        <w:autoSpaceDE w:val="0"/>
        <w:autoSpaceDN w:val="0"/>
        <w:adjustRightInd w:val="0"/>
        <w:spacing w:before="280"/>
        <w:ind w:firstLine="540"/>
        <w:jc w:val="both"/>
      </w:pPr>
      <w:r w:rsidRPr="001D21EC">
        <w:t xml:space="preserve"> Секретарь комиссии по ПЗЗ:</w:t>
      </w:r>
    </w:p>
    <w:p w:rsidR="00DA7BB5" w:rsidRDefault="00DA7BB5" w:rsidP="00510F8F">
      <w:pPr>
        <w:autoSpaceDE w:val="0"/>
        <w:autoSpaceDN w:val="0"/>
        <w:adjustRightInd w:val="0"/>
        <w:spacing w:before="280"/>
        <w:ind w:firstLine="540"/>
        <w:jc w:val="both"/>
      </w:pPr>
      <w:r>
        <w:t xml:space="preserve">- </w:t>
      </w:r>
      <w:r w:rsidRPr="001D21EC">
        <w:t>в течение 3 дней со дня поступления заявления и документов, необходимых для предоставления услуги, органи</w:t>
      </w:r>
      <w:r w:rsidR="001B7463">
        <w:t xml:space="preserve">зует проведение </w:t>
      </w:r>
      <w:r w:rsidRPr="001D21EC">
        <w:t xml:space="preserve"> заседания комиссии по ПЗЗ</w:t>
      </w:r>
      <w:r w:rsidR="001B7463">
        <w:t xml:space="preserve"> и оформляет решение комиссии</w:t>
      </w:r>
      <w:r w:rsidRPr="001D21EC">
        <w:t>;</w:t>
      </w:r>
    </w:p>
    <w:p w:rsidR="00510F8F" w:rsidRDefault="00510F8F" w:rsidP="00510F8F">
      <w:pPr>
        <w:autoSpaceDE w:val="0"/>
        <w:autoSpaceDN w:val="0"/>
        <w:adjustRightInd w:val="0"/>
        <w:spacing w:before="280"/>
        <w:ind w:firstLine="540"/>
        <w:jc w:val="both"/>
      </w:pPr>
      <w:r>
        <w:t>Основанием для принятия решения о подготовке и выдаче заявителю документов и (или) информации, подтверждающих предоставление муниципальной услуги (отказ в предоставлении услуги) являются результаты:</w:t>
      </w:r>
    </w:p>
    <w:p w:rsidR="00510F8F" w:rsidRDefault="00395CF5" w:rsidP="00510F8F">
      <w:pPr>
        <w:autoSpaceDE w:val="0"/>
        <w:autoSpaceDN w:val="0"/>
        <w:adjustRightInd w:val="0"/>
        <w:spacing w:before="280"/>
        <w:ind w:firstLine="540"/>
        <w:jc w:val="both"/>
      </w:pPr>
      <w:r>
        <w:t xml:space="preserve">- </w:t>
      </w:r>
      <w:r w:rsidR="00510F8F">
        <w:t>рассмотрения и проверки документов, представленных заявителем;</w:t>
      </w:r>
    </w:p>
    <w:p w:rsidR="00510F8F" w:rsidRDefault="00395CF5" w:rsidP="00510F8F">
      <w:pPr>
        <w:autoSpaceDE w:val="0"/>
        <w:autoSpaceDN w:val="0"/>
        <w:adjustRightInd w:val="0"/>
        <w:spacing w:before="280"/>
        <w:ind w:firstLine="540"/>
        <w:jc w:val="both"/>
      </w:pPr>
      <w:r>
        <w:t>-</w:t>
      </w:r>
      <w:r w:rsidR="00510F8F">
        <w:t>рассмотрения и проверки документов, полученных в рамках межведомственного и межуровнев</w:t>
      </w:r>
      <w:r>
        <w:t>ого электронного взаимодействия;</w:t>
      </w:r>
    </w:p>
    <w:p w:rsidR="00395CF5" w:rsidRDefault="00395CF5" w:rsidP="00395CF5"/>
    <w:p w:rsidR="00395CF5" w:rsidRDefault="00395CF5" w:rsidP="00395CF5">
      <w:r>
        <w:t xml:space="preserve">     - решения комиссии</w:t>
      </w:r>
      <w:r w:rsidRPr="00395CF5">
        <w:t xml:space="preserve"> </w:t>
      </w:r>
      <w:r>
        <w:t>по землепользованию и застройке Ипатовского городского округа Ставропольского края</w:t>
      </w:r>
      <w:r w:rsidR="00F236C8">
        <w:t xml:space="preserve"> (далее комиссия по ПЗЗ)</w:t>
      </w:r>
      <w:r>
        <w:t>.</w:t>
      </w:r>
    </w:p>
    <w:p w:rsidR="00510F8F" w:rsidRDefault="00510F8F" w:rsidP="00510F8F">
      <w:pPr>
        <w:autoSpaceDE w:val="0"/>
        <w:autoSpaceDN w:val="0"/>
        <w:adjustRightInd w:val="0"/>
        <w:spacing w:before="280"/>
        <w:ind w:firstLine="540"/>
        <w:jc w:val="both"/>
      </w:pPr>
      <w:r>
        <w:t>Результатом процедуры является принятие одного из следующих решений:</w:t>
      </w:r>
    </w:p>
    <w:p w:rsidR="00510F8F" w:rsidRDefault="00510F8F" w:rsidP="00510F8F">
      <w:pPr>
        <w:autoSpaceDE w:val="0"/>
        <w:autoSpaceDN w:val="0"/>
        <w:adjustRightInd w:val="0"/>
        <w:spacing w:before="280"/>
        <w:ind w:firstLine="540"/>
        <w:jc w:val="both"/>
      </w:pPr>
      <w:r>
        <w:t>о предоставлении муниципальной услуги;</w:t>
      </w:r>
    </w:p>
    <w:p w:rsidR="00510F8F" w:rsidRDefault="00510F8F" w:rsidP="00510F8F">
      <w:pPr>
        <w:autoSpaceDE w:val="0"/>
        <w:autoSpaceDN w:val="0"/>
        <w:adjustRightInd w:val="0"/>
        <w:spacing w:before="280"/>
        <w:ind w:firstLine="540"/>
        <w:jc w:val="both"/>
      </w:pPr>
      <w:r>
        <w:t>об отказе в предоставлении муниципальной услуги.</w:t>
      </w:r>
    </w:p>
    <w:p w:rsidR="00510F8F" w:rsidRDefault="00510F8F" w:rsidP="00510F8F">
      <w:pPr>
        <w:autoSpaceDE w:val="0"/>
        <w:autoSpaceDN w:val="0"/>
        <w:adjustRightInd w:val="0"/>
        <w:spacing w:before="280"/>
        <w:ind w:firstLine="540"/>
        <w:jc w:val="both"/>
      </w:pPr>
      <w:r>
        <w:t>На основании принятого решения специалист Отдела готовит проект одного из следующих документов:</w:t>
      </w:r>
    </w:p>
    <w:p w:rsidR="00510F8F" w:rsidRDefault="00510F8F" w:rsidP="00510F8F">
      <w:pPr>
        <w:autoSpaceDE w:val="0"/>
        <w:autoSpaceDN w:val="0"/>
        <w:adjustRightInd w:val="0"/>
        <w:spacing w:before="280"/>
        <w:ind w:firstLine="540"/>
        <w:jc w:val="both"/>
      </w:pPr>
      <w:r>
        <w:t>проект пос</w:t>
      </w:r>
      <w:r w:rsidR="00941072">
        <w:t xml:space="preserve">тановления администрации Ипатовского городского округа Ставропольского края </w:t>
      </w:r>
      <w:r>
        <w:t>о подготовке документации по планировке территории;</w:t>
      </w:r>
    </w:p>
    <w:p w:rsidR="00510F8F" w:rsidRDefault="00510F8F" w:rsidP="00510F8F">
      <w:pPr>
        <w:autoSpaceDE w:val="0"/>
        <w:autoSpaceDN w:val="0"/>
        <w:adjustRightInd w:val="0"/>
        <w:spacing w:before="280"/>
        <w:ind w:firstLine="540"/>
        <w:jc w:val="both"/>
      </w:pPr>
      <w:r>
        <w:t>уведомление об отказе в предоставлении муниципальной услуги с указанием причин отказа.</w:t>
      </w:r>
    </w:p>
    <w:p w:rsidR="00510F8F" w:rsidRDefault="00510F8F" w:rsidP="00510F8F">
      <w:pPr>
        <w:autoSpaceDE w:val="0"/>
        <w:autoSpaceDN w:val="0"/>
        <w:adjustRightInd w:val="0"/>
        <w:spacing w:before="280"/>
        <w:ind w:firstLine="540"/>
        <w:jc w:val="both"/>
      </w:pPr>
      <w:r>
        <w:lastRenderedPageBreak/>
        <w:t>Срок исполнения указанной административной процедуры - не более 14 рабочих дней.</w:t>
      </w:r>
    </w:p>
    <w:p w:rsidR="00DF212A" w:rsidRPr="00E81B76" w:rsidRDefault="00DF212A" w:rsidP="00DF212A">
      <w:pPr>
        <w:autoSpaceDE w:val="0"/>
        <w:autoSpaceDN w:val="0"/>
        <w:adjustRightInd w:val="0"/>
        <w:spacing w:before="280"/>
        <w:ind w:firstLine="540"/>
        <w:jc w:val="both"/>
      </w:pPr>
      <w:r w:rsidRPr="00E81B76">
        <w:t xml:space="preserve">Заявителю, обратившемуся за предоставлением </w:t>
      </w:r>
      <w:r>
        <w:t>услуги в администрацию</w:t>
      </w:r>
      <w:r w:rsidRPr="00E81B76">
        <w:t>, вы</w:t>
      </w:r>
      <w:r>
        <w:t>дача постановления</w:t>
      </w:r>
      <w:r w:rsidRPr="00E81B76">
        <w:t xml:space="preserve"> в количестве 4 экземпляров или уведомления об отказе в предоставлении услуги в 1 экземпляре осуществляется специали</w:t>
      </w:r>
      <w:r>
        <w:t>стом Отдела</w:t>
      </w:r>
      <w:r w:rsidRPr="00E81B76">
        <w:t>.</w:t>
      </w:r>
    </w:p>
    <w:p w:rsidR="00DF212A" w:rsidRDefault="00DF212A" w:rsidP="00DF212A">
      <w:pPr>
        <w:autoSpaceDE w:val="0"/>
        <w:autoSpaceDN w:val="0"/>
        <w:adjustRightInd w:val="0"/>
        <w:spacing w:before="280"/>
        <w:ind w:firstLine="540"/>
        <w:jc w:val="both"/>
      </w:pPr>
      <w:r w:rsidRPr="00E81B76">
        <w:t xml:space="preserve"> В случае если заявитель обратился з</w:t>
      </w:r>
      <w:r>
        <w:t xml:space="preserve">а предоставлением услуги в МФЦ специалист Отдела </w:t>
      </w:r>
      <w:r w:rsidRPr="00E81B76">
        <w:t xml:space="preserve"> в день поступления и регистр</w:t>
      </w:r>
      <w:r>
        <w:t>ации постановления</w:t>
      </w:r>
      <w:r w:rsidRPr="00E81B76">
        <w:t xml:space="preserve"> или уведомления об отказе в предоставлении услуги направ</w:t>
      </w:r>
      <w:r>
        <w:t>ляет постановление</w:t>
      </w:r>
      <w:r w:rsidRPr="00E81B76">
        <w:t xml:space="preserve"> в количестве 4 экземпляров, уведомление об отказе в предоставлении услуги в 1 экзем</w:t>
      </w:r>
      <w:r>
        <w:t>пляре в МФЦ</w:t>
      </w:r>
      <w:r w:rsidRPr="00E81B76">
        <w:t xml:space="preserve"> для предоставления зая</w:t>
      </w:r>
      <w:r>
        <w:t>вителю. Передача документов из Отдела в МФЦ</w:t>
      </w:r>
      <w:r w:rsidRPr="00E81B76">
        <w:t xml:space="preserve"> сопровождается соответствующим реестром передачи.</w:t>
      </w:r>
    </w:p>
    <w:p w:rsidR="00DF212A" w:rsidRPr="00E81B76" w:rsidRDefault="00DF212A" w:rsidP="00DF212A">
      <w:pPr>
        <w:autoSpaceDE w:val="0"/>
        <w:autoSpaceDN w:val="0"/>
        <w:adjustRightInd w:val="0"/>
        <w:spacing w:before="280"/>
        <w:ind w:firstLine="540"/>
        <w:jc w:val="both"/>
      </w:pPr>
      <w:r w:rsidRPr="00E81B76">
        <w:t xml:space="preserve">Если по истечении двух недель со дня уведомления о необходимости получения результата услуги </w:t>
      </w:r>
      <w:proofErr w:type="gramStart"/>
      <w:r w:rsidRPr="00E81B76">
        <w:t>заявителя</w:t>
      </w:r>
      <w:proofErr w:type="gramEnd"/>
      <w:r w:rsidRPr="00E81B76">
        <w:t xml:space="preserve"> подготовленные документы не получены заявителем, специалис</w:t>
      </w:r>
      <w:r>
        <w:t>т по работе с заявителями МФЦ возвращает их в Отдел для передачи в архив Отдела</w:t>
      </w:r>
      <w:r w:rsidRPr="00E81B76">
        <w:t>.</w:t>
      </w:r>
    </w:p>
    <w:p w:rsidR="00DF212A" w:rsidRDefault="00DF212A" w:rsidP="00510F8F">
      <w:pPr>
        <w:autoSpaceDE w:val="0"/>
        <w:autoSpaceDN w:val="0"/>
        <w:adjustRightInd w:val="0"/>
        <w:spacing w:before="280"/>
        <w:ind w:firstLine="540"/>
        <w:jc w:val="both"/>
      </w:pPr>
      <w:r w:rsidRPr="00E81B76">
        <w:t xml:space="preserve"> </w:t>
      </w:r>
      <w:proofErr w:type="gramStart"/>
      <w:r w:rsidRPr="00E81B76">
        <w:t>В случае если заявитель обратился за предоставлением услуги с заявлением в электронном виде и пакетом электронных документов специал</w:t>
      </w:r>
      <w:r>
        <w:t xml:space="preserve">ист отдела </w:t>
      </w:r>
      <w:r w:rsidRPr="00E81B76">
        <w:t xml:space="preserve"> подписы</w:t>
      </w:r>
      <w:r>
        <w:t>вает постановление</w:t>
      </w:r>
      <w:r w:rsidRPr="00E81B76">
        <w:t xml:space="preserve"> либо уведомление об отказе в предоставлении услуги электронной подписью </w:t>
      </w:r>
      <w:r>
        <w:t xml:space="preserve">   главы  Ипатовского городского округа</w:t>
      </w:r>
      <w:r w:rsidRPr="00E81B76">
        <w:t xml:space="preserve"> и направляет в личный кабинет заявителя на Едином портале или Портале государственных и муниципальных услуг Ставропольского края либо отправляет по электронной почте, указанной в заявлении, в</w:t>
      </w:r>
      <w:proofErr w:type="gramEnd"/>
      <w:r w:rsidRPr="00E81B76">
        <w:t xml:space="preserve"> день регистр</w:t>
      </w:r>
      <w:r>
        <w:t>ации постановления</w:t>
      </w:r>
      <w:r w:rsidRPr="00E81B76">
        <w:t>, уведомления об отказе в предоставлении услуги.</w:t>
      </w:r>
    </w:p>
    <w:p w:rsidR="00510F8F" w:rsidRDefault="00510F8F" w:rsidP="00510F8F">
      <w:pPr>
        <w:autoSpaceDE w:val="0"/>
        <w:autoSpaceDN w:val="0"/>
        <w:adjustRightInd w:val="0"/>
        <w:spacing w:before="280"/>
        <w:ind w:firstLine="540"/>
        <w:jc w:val="both"/>
      </w:pPr>
      <w:r>
        <w:t>Результатом предоставления муниципальной услуги является выдача заявителю по</w:t>
      </w:r>
      <w:r w:rsidR="00941072">
        <w:t>становления администрации Ипатовского городского округа Ставропольского края</w:t>
      </w:r>
      <w:r>
        <w:t xml:space="preserve"> о подготовке документации по планировке территории или выдача уведомления об отказе в предоставлении муниципальной услуги.</w:t>
      </w:r>
    </w:p>
    <w:p w:rsidR="002E7AD1" w:rsidRDefault="002E7AD1" w:rsidP="005A0EB1">
      <w:pPr>
        <w:autoSpaceDE w:val="0"/>
        <w:autoSpaceDN w:val="0"/>
        <w:adjustRightInd w:val="0"/>
        <w:spacing w:before="280"/>
        <w:ind w:firstLine="540"/>
        <w:jc w:val="both"/>
      </w:pPr>
    </w:p>
    <w:p w:rsidR="00941072" w:rsidRDefault="00941072" w:rsidP="00941072">
      <w:pPr>
        <w:autoSpaceDE w:val="0"/>
        <w:autoSpaceDN w:val="0"/>
        <w:adjustRightInd w:val="0"/>
        <w:spacing w:before="280"/>
        <w:ind w:firstLine="540"/>
        <w:jc w:val="both"/>
      </w:pPr>
      <w:r>
        <w:t>3.3. Предоставление муниципальной услуги принятие решения об утверждении документации по планировке территории включает в себя следующие административные процедуры:</w:t>
      </w:r>
    </w:p>
    <w:p w:rsidR="009911F2" w:rsidRPr="009911F2" w:rsidRDefault="009911F2" w:rsidP="009911F2">
      <w:pPr>
        <w:ind w:firstLine="720"/>
        <w:jc w:val="both"/>
        <w:rPr>
          <w:color w:val="000000"/>
        </w:rPr>
      </w:pPr>
      <w:r>
        <w:rPr>
          <w:color w:val="000000"/>
        </w:rPr>
        <w:t>- к</w:t>
      </w:r>
      <w:r w:rsidRPr="009F3EEA">
        <w:rPr>
          <w:color w:val="000000"/>
        </w:rPr>
        <w:t>онсультирование по вопросам пред</w:t>
      </w:r>
      <w:r>
        <w:rPr>
          <w:color w:val="000000"/>
        </w:rPr>
        <w:t>оставления муниципальной услуги;</w:t>
      </w:r>
    </w:p>
    <w:p w:rsidR="00941072" w:rsidRDefault="009911F2" w:rsidP="00941072">
      <w:pPr>
        <w:autoSpaceDE w:val="0"/>
        <w:autoSpaceDN w:val="0"/>
        <w:adjustRightInd w:val="0"/>
        <w:spacing w:before="280"/>
        <w:ind w:firstLine="540"/>
        <w:jc w:val="both"/>
      </w:pPr>
      <w:r>
        <w:t xml:space="preserve">- </w:t>
      </w:r>
      <w:r w:rsidR="00941072">
        <w:t>прием и регистрация заявления;</w:t>
      </w:r>
    </w:p>
    <w:p w:rsidR="00941072" w:rsidRDefault="009911F2" w:rsidP="00941072">
      <w:pPr>
        <w:autoSpaceDE w:val="0"/>
        <w:autoSpaceDN w:val="0"/>
        <w:adjustRightInd w:val="0"/>
        <w:spacing w:before="280"/>
        <w:ind w:firstLine="540"/>
        <w:jc w:val="both"/>
      </w:pPr>
      <w:r>
        <w:t xml:space="preserve">- </w:t>
      </w:r>
      <w:r w:rsidR="00941072">
        <w:t>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941072" w:rsidRDefault="009911F2" w:rsidP="00941072">
      <w:pPr>
        <w:autoSpaceDE w:val="0"/>
        <w:autoSpaceDN w:val="0"/>
        <w:adjustRightInd w:val="0"/>
        <w:spacing w:before="280"/>
        <w:ind w:firstLine="540"/>
        <w:jc w:val="both"/>
      </w:pPr>
      <w:r>
        <w:lastRenderedPageBreak/>
        <w:t xml:space="preserve">- </w:t>
      </w:r>
      <w:r w:rsidR="00941072">
        <w:t>формирование и направление межведомственных запросов на получение документов, необходимых для предоставления муниципальной услуги, и находящихся в распоряжении других органов и организаций;</w:t>
      </w:r>
    </w:p>
    <w:p w:rsidR="00941072" w:rsidRDefault="009911F2" w:rsidP="00941072">
      <w:pPr>
        <w:autoSpaceDE w:val="0"/>
        <w:autoSpaceDN w:val="0"/>
        <w:adjustRightInd w:val="0"/>
        <w:spacing w:before="280"/>
        <w:ind w:firstLine="540"/>
        <w:jc w:val="both"/>
      </w:pPr>
      <w:r>
        <w:t xml:space="preserve">- </w:t>
      </w:r>
      <w:r w:rsidR="00941072">
        <w:t>рассмотрение документации по планировке территории на публичных слушаниях;</w:t>
      </w:r>
    </w:p>
    <w:p w:rsidR="00941072" w:rsidRDefault="009911F2" w:rsidP="00941072">
      <w:pPr>
        <w:autoSpaceDE w:val="0"/>
        <w:autoSpaceDN w:val="0"/>
        <w:adjustRightInd w:val="0"/>
        <w:spacing w:before="280"/>
        <w:ind w:firstLine="540"/>
        <w:jc w:val="both"/>
      </w:pPr>
      <w:r>
        <w:t xml:space="preserve">- </w:t>
      </w:r>
      <w:r w:rsidR="00941072">
        <w:t>подготовка и выдача (направление) заявителю документов и (или) информации, подтверждающих предоставление муниципальной услуги (отказ в предоставлении услуги).</w:t>
      </w:r>
    </w:p>
    <w:p w:rsidR="00941072" w:rsidRDefault="00941072" w:rsidP="00941072">
      <w:pPr>
        <w:autoSpaceDE w:val="0"/>
        <w:autoSpaceDN w:val="0"/>
        <w:adjustRightInd w:val="0"/>
        <w:spacing w:before="280"/>
        <w:ind w:firstLine="540"/>
        <w:jc w:val="both"/>
      </w:pPr>
      <w:r>
        <w:t>Должностным лицом, ответственным за предоставление муниципальной услуги является специалист Отдела, в обязанности которого в соответствии с должностной инструкцией входит выполнение соответствующих функций.</w:t>
      </w:r>
    </w:p>
    <w:p w:rsidR="00211804" w:rsidRPr="009F3EEA" w:rsidRDefault="00211804" w:rsidP="00211804">
      <w:pPr>
        <w:tabs>
          <w:tab w:val="left" w:pos="-2127"/>
          <w:tab w:val="left" w:pos="-1985"/>
          <w:tab w:val="left" w:pos="-1843"/>
          <w:tab w:val="left" w:pos="-1560"/>
        </w:tabs>
        <w:autoSpaceDE w:val="0"/>
        <w:autoSpaceDN w:val="0"/>
        <w:adjustRightInd w:val="0"/>
        <w:ind w:firstLine="720"/>
        <w:jc w:val="both"/>
        <w:rPr>
          <w:color w:val="000000"/>
        </w:rPr>
      </w:pPr>
      <w:r w:rsidRPr="009F3EEA">
        <w:rPr>
          <w:color w:val="000000"/>
        </w:rPr>
        <w:t>Блок-</w:t>
      </w:r>
      <w:r>
        <w:rPr>
          <w:color w:val="000000"/>
        </w:rPr>
        <w:t>схема приведена в приложении № 2</w:t>
      </w:r>
      <w:r w:rsidRPr="009F3EEA">
        <w:rPr>
          <w:color w:val="000000"/>
        </w:rPr>
        <w:t xml:space="preserve"> к Административному регламенту.</w:t>
      </w:r>
    </w:p>
    <w:p w:rsidR="009911F2" w:rsidRDefault="009911F2" w:rsidP="00941072">
      <w:pPr>
        <w:autoSpaceDE w:val="0"/>
        <w:autoSpaceDN w:val="0"/>
        <w:adjustRightInd w:val="0"/>
        <w:spacing w:before="280"/>
        <w:ind w:firstLine="540"/>
        <w:jc w:val="both"/>
      </w:pPr>
    </w:p>
    <w:p w:rsidR="009911F2" w:rsidRDefault="009911F2" w:rsidP="009911F2">
      <w:pPr>
        <w:autoSpaceDE w:val="0"/>
        <w:autoSpaceDN w:val="0"/>
        <w:adjustRightInd w:val="0"/>
        <w:ind w:firstLine="720"/>
        <w:jc w:val="both"/>
        <w:outlineLvl w:val="2"/>
        <w:rPr>
          <w:color w:val="000000"/>
        </w:rPr>
      </w:pPr>
      <w:r>
        <w:rPr>
          <w:color w:val="000000"/>
        </w:rPr>
        <w:t>3.4</w:t>
      </w:r>
      <w:r w:rsidRPr="009F3EEA">
        <w:rPr>
          <w:color w:val="000000"/>
        </w:rPr>
        <w:t>. Описание административных процедур</w:t>
      </w:r>
      <w:r>
        <w:rPr>
          <w:color w:val="000000"/>
        </w:rPr>
        <w:t>.</w:t>
      </w:r>
    </w:p>
    <w:p w:rsidR="009911F2" w:rsidRDefault="009911F2" w:rsidP="009911F2">
      <w:pPr>
        <w:autoSpaceDE w:val="0"/>
        <w:autoSpaceDN w:val="0"/>
        <w:adjustRightInd w:val="0"/>
        <w:ind w:firstLine="720"/>
        <w:jc w:val="both"/>
        <w:outlineLvl w:val="2"/>
        <w:rPr>
          <w:color w:val="000000"/>
        </w:rPr>
      </w:pPr>
    </w:p>
    <w:p w:rsidR="009911F2" w:rsidRPr="009F3EEA" w:rsidRDefault="009911F2" w:rsidP="009911F2">
      <w:pPr>
        <w:ind w:firstLine="720"/>
        <w:jc w:val="both"/>
        <w:rPr>
          <w:color w:val="000000"/>
        </w:rPr>
      </w:pPr>
      <w:r>
        <w:rPr>
          <w:color w:val="000000"/>
        </w:rPr>
        <w:t xml:space="preserve">3.4.1. </w:t>
      </w:r>
      <w:r w:rsidRPr="009F3EEA">
        <w:rPr>
          <w:color w:val="000000"/>
        </w:rPr>
        <w:t>Консультирование по вопросам предоставления муниципальной услуги.</w:t>
      </w:r>
    </w:p>
    <w:p w:rsidR="009911F2" w:rsidRPr="009F3EEA" w:rsidRDefault="009911F2" w:rsidP="009911F2">
      <w:pPr>
        <w:autoSpaceDE w:val="0"/>
        <w:ind w:firstLine="720"/>
        <w:jc w:val="both"/>
        <w:rPr>
          <w:color w:val="000000"/>
        </w:rPr>
      </w:pPr>
      <w:r w:rsidRPr="009F3EEA">
        <w:rPr>
          <w:color w:val="000000"/>
        </w:rPr>
        <w:t>Основанием для начала административной процедуры является обращение заявителя в администрацию, отдел, МФЦ или поступление его обращения в электронной форме, в том числе с использованием федеральной муниципальной информационной системы «Единый портал государственных и муниципальных услуг (функций)».</w:t>
      </w:r>
    </w:p>
    <w:p w:rsidR="009911F2" w:rsidRPr="009F3EEA" w:rsidRDefault="009911F2" w:rsidP="009911F2">
      <w:pPr>
        <w:ind w:firstLine="720"/>
        <w:jc w:val="both"/>
        <w:rPr>
          <w:color w:val="000000"/>
        </w:rPr>
      </w:pPr>
      <w:r w:rsidRPr="009F3EEA">
        <w:rPr>
          <w:color w:val="000000"/>
        </w:rPr>
        <w:t xml:space="preserve">Консультирование по вопросам предоставления муниципальной услуги осуществляется специалистом отдела, специалистом МФЦ. </w:t>
      </w:r>
    </w:p>
    <w:p w:rsidR="009911F2" w:rsidRPr="009F3EEA" w:rsidRDefault="009911F2" w:rsidP="009911F2">
      <w:pPr>
        <w:ind w:firstLine="720"/>
        <w:jc w:val="both"/>
        <w:rPr>
          <w:color w:val="000000"/>
        </w:rPr>
      </w:pPr>
      <w:r w:rsidRPr="009F3EEA">
        <w:rPr>
          <w:color w:val="000000"/>
        </w:rPr>
        <w:t>Специалист отдела, специалист МФЦ в доброжелательной, вежливой форме отвечает на вопросы заявителя.</w:t>
      </w:r>
    </w:p>
    <w:p w:rsidR="009911F2" w:rsidRPr="009F3EEA" w:rsidRDefault="009911F2" w:rsidP="009911F2">
      <w:pPr>
        <w:autoSpaceDE w:val="0"/>
        <w:ind w:firstLine="720"/>
        <w:jc w:val="both"/>
        <w:rPr>
          <w:color w:val="000000"/>
        </w:rPr>
      </w:pPr>
      <w:r w:rsidRPr="009F3EEA">
        <w:rPr>
          <w:color w:val="000000"/>
        </w:rPr>
        <w:t>Срок консультирования по вопросам предоставления муниципальной услуги не превышает 15 минут на одного заявителя.</w:t>
      </w:r>
    </w:p>
    <w:p w:rsidR="009911F2" w:rsidRPr="008021D3" w:rsidRDefault="009911F2" w:rsidP="009911F2">
      <w:pPr>
        <w:autoSpaceDE w:val="0"/>
        <w:ind w:firstLine="720"/>
        <w:jc w:val="both"/>
        <w:rPr>
          <w:color w:val="000000"/>
        </w:rPr>
      </w:pPr>
      <w:r w:rsidRPr="009F3EEA">
        <w:rPr>
          <w:color w:val="000000"/>
        </w:rPr>
        <w:t>Результатом административной процедуры консультирования по вопросам предоставления муниципальной услуги является выдача заявителю памятки с перечнем документ</w:t>
      </w:r>
      <w:r>
        <w:rPr>
          <w:color w:val="000000"/>
        </w:rPr>
        <w:t>ов, указанных в подпункте 2.6.1.</w:t>
      </w:r>
      <w:r w:rsidRPr="009F3EEA">
        <w:rPr>
          <w:color w:val="000000"/>
        </w:rPr>
        <w:t xml:space="preserve"> Административного регламента.</w:t>
      </w:r>
    </w:p>
    <w:p w:rsidR="00727303" w:rsidRDefault="00727303" w:rsidP="00727303">
      <w:pPr>
        <w:autoSpaceDE w:val="0"/>
        <w:autoSpaceDN w:val="0"/>
        <w:adjustRightInd w:val="0"/>
        <w:spacing w:before="280"/>
        <w:ind w:firstLine="540"/>
        <w:jc w:val="both"/>
      </w:pPr>
      <w:r>
        <w:t>3.4.2. Прием и регистрация заявления.</w:t>
      </w:r>
    </w:p>
    <w:p w:rsidR="00727303" w:rsidRDefault="00727303" w:rsidP="00727303">
      <w:pPr>
        <w:autoSpaceDE w:val="0"/>
        <w:autoSpaceDN w:val="0"/>
        <w:adjustRightInd w:val="0"/>
        <w:spacing w:before="280"/>
        <w:ind w:firstLine="540"/>
        <w:jc w:val="both"/>
      </w:pPr>
    </w:p>
    <w:p w:rsidR="00727303" w:rsidRPr="009F3EEA" w:rsidRDefault="00727303" w:rsidP="00727303">
      <w:pPr>
        <w:tabs>
          <w:tab w:val="left" w:pos="0"/>
        </w:tabs>
        <w:autoSpaceDE w:val="0"/>
        <w:autoSpaceDN w:val="0"/>
        <w:adjustRightInd w:val="0"/>
        <w:ind w:firstLine="720"/>
        <w:jc w:val="both"/>
        <w:rPr>
          <w:color w:val="000000"/>
        </w:rPr>
      </w:pPr>
      <w:r w:rsidRPr="009F3EEA">
        <w:rPr>
          <w:color w:val="000000"/>
        </w:rPr>
        <w:t xml:space="preserve">Основанием для начала административной процедуры является прием и экспертиза, предоставленных заявителем в администрацию, отдел, МФЦ заявления с пакетом документов, в </w:t>
      </w:r>
      <w:r>
        <w:rPr>
          <w:color w:val="000000"/>
        </w:rPr>
        <w:t>соответствии с подпунктами 2.6.1</w:t>
      </w:r>
      <w:r w:rsidRPr="009F3EEA">
        <w:rPr>
          <w:color w:val="000000"/>
        </w:rPr>
        <w:t>. Административного регламента.</w:t>
      </w:r>
    </w:p>
    <w:p w:rsidR="00727303" w:rsidRPr="009F3EEA" w:rsidRDefault="00727303" w:rsidP="00727303">
      <w:pPr>
        <w:tabs>
          <w:tab w:val="left" w:pos="1080"/>
        </w:tabs>
        <w:autoSpaceDE w:val="0"/>
        <w:ind w:firstLine="720"/>
        <w:jc w:val="both"/>
        <w:rPr>
          <w:color w:val="000000"/>
        </w:rPr>
      </w:pPr>
      <w:r w:rsidRPr="009F3EEA">
        <w:rPr>
          <w:rFonts w:eastAsia="Arial CYR"/>
          <w:color w:val="000000"/>
        </w:rPr>
        <w:lastRenderedPageBreak/>
        <w:t>Ответственность за прием, экспертизу и регистрацию заявления с пакетом документов несет специалист отдела, специалист МФЦ, который проверяет соответствие представленных документов и материалов, требованиям, опреде</w:t>
      </w:r>
      <w:r>
        <w:rPr>
          <w:rFonts w:eastAsia="Arial CYR"/>
          <w:color w:val="000000"/>
        </w:rPr>
        <w:t>ленным подпунктом 2.6.</w:t>
      </w:r>
      <w:r>
        <w:rPr>
          <w:color w:val="000000"/>
        </w:rPr>
        <w:t>1</w:t>
      </w:r>
      <w:r w:rsidRPr="009F3EEA">
        <w:rPr>
          <w:color w:val="000000"/>
        </w:rPr>
        <w:t>.</w:t>
      </w:r>
      <w:r w:rsidRPr="009F3EEA">
        <w:rPr>
          <w:rFonts w:eastAsia="Arial CYR"/>
          <w:color w:val="000000"/>
        </w:rPr>
        <w:t xml:space="preserve"> Административного регламента, а также:</w:t>
      </w:r>
    </w:p>
    <w:p w:rsidR="00727303" w:rsidRPr="009F3EEA" w:rsidRDefault="00727303" w:rsidP="00727303">
      <w:pPr>
        <w:tabs>
          <w:tab w:val="left" w:pos="1080"/>
        </w:tabs>
        <w:autoSpaceDE w:val="0"/>
        <w:ind w:firstLine="720"/>
        <w:jc w:val="both"/>
        <w:rPr>
          <w:color w:val="000000"/>
        </w:rPr>
      </w:pPr>
      <w:r w:rsidRPr="009F3EEA">
        <w:rPr>
          <w:color w:val="000000"/>
        </w:rPr>
        <w:t>устанавливает личность заявителя путем проверки документов (паспорт, либо документ его заменяющий), регистрацию по месту жительства (пребывания) и его полномочия;</w:t>
      </w:r>
    </w:p>
    <w:p w:rsidR="00727303" w:rsidRPr="009F3EEA" w:rsidRDefault="00727303" w:rsidP="00727303">
      <w:pPr>
        <w:tabs>
          <w:tab w:val="left" w:pos="1065"/>
        </w:tabs>
        <w:autoSpaceDE w:val="0"/>
        <w:ind w:firstLine="720"/>
        <w:jc w:val="both"/>
        <w:rPr>
          <w:color w:val="000000"/>
        </w:rPr>
      </w:pPr>
      <w:r w:rsidRPr="009F3EEA">
        <w:rPr>
          <w:color w:val="000000"/>
        </w:rPr>
        <w:t>проводит проверку представленных документов и дает оценку на предмет их соответствия перечню документов</w:t>
      </w:r>
      <w:r>
        <w:rPr>
          <w:color w:val="000000"/>
        </w:rPr>
        <w:t>, указанных в подпунктах 2.6., 2.7</w:t>
      </w:r>
      <w:r w:rsidRPr="009F3EEA">
        <w:rPr>
          <w:color w:val="000000"/>
        </w:rPr>
        <w:t xml:space="preserve">. Административного регламента, </w:t>
      </w:r>
    </w:p>
    <w:p w:rsidR="00727303" w:rsidRPr="009F3EEA" w:rsidRDefault="00727303" w:rsidP="00727303">
      <w:pPr>
        <w:autoSpaceDE w:val="0"/>
        <w:ind w:firstLine="720"/>
        <w:jc w:val="both"/>
        <w:rPr>
          <w:color w:val="000000"/>
        </w:rPr>
      </w:pPr>
      <w:r w:rsidRPr="009F3EEA">
        <w:rPr>
          <w:color w:val="000000"/>
        </w:rPr>
        <w:t>проводит проверку, не истек ли срок действия представленных документов;</w:t>
      </w:r>
    </w:p>
    <w:p w:rsidR="00727303" w:rsidRPr="009F3EEA" w:rsidRDefault="00727303" w:rsidP="00727303">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 xml:space="preserve">при приеме документов в МФЦ специалист производит копирование документов, </w:t>
      </w:r>
      <w:proofErr w:type="spellStart"/>
      <w:r w:rsidRPr="009F3EEA">
        <w:rPr>
          <w:rFonts w:ascii="Times New Roman" w:hAnsi="Times New Roman" w:cs="Times New Roman"/>
          <w:color w:val="000000"/>
          <w:sz w:val="28"/>
          <w:szCs w:val="28"/>
        </w:rPr>
        <w:t>заверительным</w:t>
      </w:r>
      <w:proofErr w:type="spellEnd"/>
      <w:r w:rsidRPr="009F3EEA">
        <w:rPr>
          <w:rFonts w:ascii="Times New Roman" w:hAnsi="Times New Roman" w:cs="Times New Roman"/>
          <w:color w:val="000000"/>
          <w:sz w:val="28"/>
          <w:szCs w:val="28"/>
        </w:rPr>
        <w:t xml:space="preserve"> штампом «Копия верна» выполняет на них надпись об их соответствии оригиналам документов (копиям документов, заверенных в порядке, установленном действующим законодательством); </w:t>
      </w:r>
    </w:p>
    <w:p w:rsidR="00727303" w:rsidRPr="009F3EEA" w:rsidRDefault="00727303" w:rsidP="00727303">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консультирует заявителя о порядке оформления заявления или проверяет правильность его заполнения;</w:t>
      </w:r>
    </w:p>
    <w:p w:rsidR="00727303" w:rsidRPr="009F3EEA" w:rsidRDefault="00727303" w:rsidP="00727303">
      <w:pPr>
        <w:pStyle w:val="ConsPlusNormal"/>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определяет способ информирования заявителя о принятом решении по предоставлению муниципальной услуги (</w:t>
      </w:r>
      <w:r w:rsidRPr="009F3EEA">
        <w:rPr>
          <w:rFonts w:ascii="Times New Roman" w:eastAsia="Arial CYR" w:hAnsi="Times New Roman" w:cs="Times New Roman"/>
          <w:color w:val="000000"/>
          <w:sz w:val="28"/>
          <w:szCs w:val="28"/>
        </w:rPr>
        <w:t>посредством телефонной, почтовой, электронной связи</w:t>
      </w:r>
      <w:r w:rsidRPr="009F3EEA">
        <w:rPr>
          <w:rFonts w:ascii="Times New Roman" w:hAnsi="Times New Roman" w:cs="Times New Roman"/>
          <w:color w:val="000000"/>
          <w:sz w:val="28"/>
          <w:szCs w:val="28"/>
        </w:rPr>
        <w:t>), о чем на заявлении делается соответствующая запись.</w:t>
      </w:r>
    </w:p>
    <w:p w:rsidR="00727303" w:rsidRPr="009F3EEA" w:rsidRDefault="00727303" w:rsidP="00727303">
      <w:pPr>
        <w:tabs>
          <w:tab w:val="left" w:pos="0"/>
        </w:tabs>
        <w:autoSpaceDE w:val="0"/>
        <w:autoSpaceDN w:val="0"/>
        <w:adjustRightInd w:val="0"/>
        <w:ind w:firstLine="720"/>
        <w:jc w:val="both"/>
        <w:rPr>
          <w:color w:val="000000"/>
        </w:rPr>
      </w:pPr>
      <w:r w:rsidRPr="009F3EEA">
        <w:rPr>
          <w:color w:val="000000"/>
        </w:rPr>
        <w:t>Специалист отдела, ответственный за прием документов, фиксирует факт приема заявления с пакетом документом в журнале регистрации документов.</w:t>
      </w:r>
    </w:p>
    <w:p w:rsidR="00727303" w:rsidRPr="009F3EEA" w:rsidRDefault="00727303" w:rsidP="00727303">
      <w:pPr>
        <w:autoSpaceDE w:val="0"/>
        <w:ind w:firstLine="720"/>
        <w:jc w:val="both"/>
        <w:rPr>
          <w:color w:val="000000"/>
        </w:rPr>
      </w:pPr>
      <w:r w:rsidRPr="009F3EEA">
        <w:rPr>
          <w:color w:val="000000"/>
        </w:rPr>
        <w:t xml:space="preserve">В случае установления фактов отсутствия необходимых документов, указанных в </w:t>
      </w:r>
      <w:r>
        <w:rPr>
          <w:color w:val="000000"/>
        </w:rPr>
        <w:t>подпунктах 2.6</w:t>
      </w:r>
      <w:r w:rsidRPr="009F3EEA">
        <w:rPr>
          <w:color w:val="000000"/>
        </w:rPr>
        <w:t>.</w:t>
      </w:r>
      <w:r>
        <w:rPr>
          <w:color w:val="000000"/>
        </w:rPr>
        <w:t>1</w:t>
      </w:r>
      <w:r w:rsidRPr="009F3EEA">
        <w:rPr>
          <w:color w:val="000000"/>
        </w:rPr>
        <w:t>.  Административного регламента, несоответствия представленных документов требованиям, специалист о</w:t>
      </w:r>
      <w:r w:rsidRPr="009F3EEA">
        <w:rPr>
          <w:rFonts w:eastAsia="Arial CYR"/>
          <w:color w:val="000000"/>
        </w:rPr>
        <w:t>тдела, специалист МФЦ</w:t>
      </w:r>
      <w:r w:rsidRPr="009F3EEA">
        <w:rPr>
          <w:color w:val="000000"/>
        </w:rPr>
        <w:t xml:space="preserve"> уведомляет заявителя о наличии препятствий для приема документов на предоставление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27303" w:rsidRPr="009F3EEA" w:rsidRDefault="00727303" w:rsidP="00727303">
      <w:pPr>
        <w:tabs>
          <w:tab w:val="left" w:pos="0"/>
        </w:tabs>
        <w:autoSpaceDE w:val="0"/>
        <w:autoSpaceDN w:val="0"/>
        <w:adjustRightInd w:val="0"/>
        <w:ind w:firstLine="720"/>
        <w:jc w:val="both"/>
        <w:rPr>
          <w:color w:val="000000"/>
        </w:rPr>
      </w:pPr>
      <w:r w:rsidRPr="009F3EEA">
        <w:rPr>
          <w:color w:val="000000"/>
        </w:rPr>
        <w:t>Продолжительность административной процедуры не должна превышать 15 минут.</w:t>
      </w:r>
    </w:p>
    <w:p w:rsidR="00727303" w:rsidRDefault="00727303" w:rsidP="00727303">
      <w:pPr>
        <w:tabs>
          <w:tab w:val="left" w:pos="-142"/>
          <w:tab w:val="left" w:pos="993"/>
        </w:tabs>
        <w:adjustRightInd w:val="0"/>
        <w:ind w:firstLine="720"/>
        <w:jc w:val="both"/>
        <w:rPr>
          <w:rFonts w:eastAsia="Arial CYR"/>
          <w:color w:val="000000"/>
        </w:rPr>
      </w:pPr>
      <w:r w:rsidRPr="009F3EEA">
        <w:rPr>
          <w:color w:val="000000"/>
        </w:rPr>
        <w:t>Результатом административной процедуры</w:t>
      </w:r>
      <w:r w:rsidRPr="009F3EEA">
        <w:rPr>
          <w:rFonts w:eastAsia="Arial CYR"/>
          <w:color w:val="000000"/>
        </w:rPr>
        <w:t xml:space="preserve"> является</w:t>
      </w:r>
      <w:r w:rsidRPr="009F3EEA">
        <w:rPr>
          <w:color w:val="000000"/>
        </w:rPr>
        <w:t xml:space="preserve"> регистрация заявления с пакетом документов</w:t>
      </w:r>
      <w:r w:rsidRPr="009F3EEA">
        <w:rPr>
          <w:rFonts w:eastAsia="Arial CYR"/>
          <w:color w:val="000000"/>
        </w:rPr>
        <w:t>.</w:t>
      </w:r>
    </w:p>
    <w:p w:rsidR="00727303" w:rsidRPr="00E81B76" w:rsidRDefault="00727303" w:rsidP="00727303">
      <w:pPr>
        <w:autoSpaceDE w:val="0"/>
        <w:autoSpaceDN w:val="0"/>
        <w:adjustRightInd w:val="0"/>
        <w:spacing w:before="280"/>
        <w:ind w:firstLine="540"/>
        <w:jc w:val="both"/>
      </w:pPr>
      <w:proofErr w:type="gramStart"/>
      <w:r>
        <w:t>При поступлении в Отдел</w:t>
      </w:r>
      <w:r w:rsidRPr="00E81B76">
        <w:t xml:space="preserve"> в электронной форме заявления и необходимых для предоставления услуги документов, подписанных электронной подписью, специалист </w:t>
      </w:r>
      <w:r>
        <w:t xml:space="preserve">отдела </w:t>
      </w:r>
      <w:r w:rsidRPr="00E81B76">
        <w:t xml:space="preserve">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75" w:history="1">
        <w:r w:rsidRPr="00E81B76">
          <w:rPr>
            <w:color w:val="0000FF"/>
          </w:rPr>
          <w:t>статье 11</w:t>
        </w:r>
      </w:hyperlink>
      <w:r w:rsidRPr="00E81B76">
        <w:t xml:space="preserve"> Федерального закона от 06 апреля 2011 г. N 63-ФЗ "Об электронной подписи", в день поступления</w:t>
      </w:r>
      <w:proofErr w:type="gramEnd"/>
      <w:r w:rsidRPr="00E81B76">
        <w:t xml:space="preserve">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w:t>
      </w:r>
      <w:r>
        <w:t xml:space="preserve">циалист отдела </w:t>
      </w:r>
      <w:r w:rsidRPr="00E81B76">
        <w:t xml:space="preserve">осуществляет распечатку заявления и документов, необходимых для предоставления услуги, проставляет </w:t>
      </w:r>
      <w:proofErr w:type="spellStart"/>
      <w:r w:rsidRPr="00E81B76">
        <w:t>заверительную</w:t>
      </w:r>
      <w:proofErr w:type="spellEnd"/>
      <w:r w:rsidRPr="00E81B76">
        <w:t xml:space="preserve"> подпись "Получено по </w:t>
      </w:r>
      <w:r w:rsidRPr="00E81B76">
        <w:lastRenderedPageBreak/>
        <w:t>электронным 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rsidR="00727303" w:rsidRPr="00E81B76" w:rsidRDefault="00727303" w:rsidP="00727303">
      <w:pPr>
        <w:autoSpaceDE w:val="0"/>
        <w:autoSpaceDN w:val="0"/>
        <w:adjustRightInd w:val="0"/>
        <w:spacing w:before="280"/>
        <w:ind w:firstLine="540"/>
        <w:jc w:val="both"/>
      </w:pPr>
      <w:r>
        <w:t xml:space="preserve">Специалист отдела </w:t>
      </w:r>
      <w:r w:rsidRPr="00E81B76">
        <w:t>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rsidR="00727303" w:rsidRPr="00E81B76" w:rsidRDefault="00727303" w:rsidP="00727303">
      <w:pPr>
        <w:autoSpaceDE w:val="0"/>
        <w:autoSpaceDN w:val="0"/>
        <w:adjustRightInd w:val="0"/>
        <w:spacing w:before="280"/>
        <w:ind w:firstLine="540"/>
        <w:jc w:val="both"/>
      </w:pPr>
      <w:proofErr w:type="gramStart"/>
      <w:r w:rsidRPr="00E81B76">
        <w:t>В случае если в результате проверки электронной подписи будет выявлено несоблюдение установленных условий признания ее действительности, сп</w:t>
      </w:r>
      <w:r>
        <w:t xml:space="preserve">ециалист отдела </w:t>
      </w:r>
      <w:r w:rsidRPr="00E81B76">
        <w:t xml:space="preserve"> в день проведения проверки осуществляет подготовку проекта </w:t>
      </w:r>
      <w:hyperlink w:anchor="Par842" w:history="1">
        <w:r w:rsidRPr="00E81B76">
          <w:rPr>
            <w:color w:val="0000FF"/>
          </w:rPr>
          <w:t>уведомления</w:t>
        </w:r>
      </w:hyperlink>
      <w:r w:rsidRPr="00E81B76">
        <w:t xml:space="preserve"> об отказе в приеме заявления и документов, необходимых для предоставления услуги, поступивших в электронной форме (прило</w:t>
      </w:r>
      <w:r>
        <w:t>жение 4</w:t>
      </w:r>
      <w:r w:rsidRPr="00E81B76">
        <w:t xml:space="preserve"> к Административному регламенту), с указанием причин, приведенных в </w:t>
      </w:r>
      <w:hyperlink r:id="rId76" w:history="1">
        <w:r w:rsidRPr="00E81B76">
          <w:rPr>
            <w:color w:val="0000FF"/>
          </w:rPr>
          <w:t>статье 11</w:t>
        </w:r>
      </w:hyperlink>
      <w:r w:rsidRPr="00E81B76">
        <w:t xml:space="preserve"> Федерального закона от 06 апреля 2011 г</w:t>
      </w:r>
      <w:proofErr w:type="gramEnd"/>
      <w:r w:rsidRPr="00E81B76">
        <w:t xml:space="preserve">. N 63-ФЗ "Об электронной подписи", </w:t>
      </w:r>
      <w:proofErr w:type="gramStart"/>
      <w:r w:rsidRPr="00E81B76">
        <w:t>послуживших</w:t>
      </w:r>
      <w:proofErr w:type="gramEnd"/>
      <w:r w:rsidRPr="00E81B76">
        <w:t xml:space="preserve"> основанием для принятия указанного решения, и направляет его на визирова</w:t>
      </w:r>
      <w:r>
        <w:t xml:space="preserve">ние начальнику отдела и </w:t>
      </w:r>
      <w:r w:rsidRPr="00E81B76">
        <w:t xml:space="preserve"> на подписание </w:t>
      </w:r>
      <w:r>
        <w:t xml:space="preserve"> первому </w:t>
      </w:r>
      <w:r w:rsidRPr="00E81B76">
        <w:t>заместителю главы админист</w:t>
      </w:r>
      <w:r>
        <w:t>рации Ипатовского городского округа</w:t>
      </w:r>
      <w:r w:rsidRPr="00E81B76">
        <w:t>.</w:t>
      </w:r>
    </w:p>
    <w:p w:rsidR="00727303" w:rsidRPr="00E81B76" w:rsidRDefault="00727303" w:rsidP="00727303">
      <w:pPr>
        <w:autoSpaceDE w:val="0"/>
        <w:autoSpaceDN w:val="0"/>
        <w:adjustRightInd w:val="0"/>
        <w:spacing w:before="280"/>
        <w:ind w:firstLine="540"/>
        <w:jc w:val="both"/>
      </w:pPr>
      <w:r>
        <w:t>Первый з</w:t>
      </w:r>
      <w:r w:rsidRPr="00E81B76">
        <w:t>аместитель главы админи</w:t>
      </w:r>
      <w:r>
        <w:t>страции Ипатовского городского округа</w:t>
      </w:r>
      <w:r w:rsidRPr="00E81B76">
        <w:t xml:space="preserve"> подписывает проект уведомления об отказе в приеме заявления и документов, необходимых для предоставления услуги, поступивших в электронной форме, в течение одног</w:t>
      </w:r>
      <w:r>
        <w:t>о дня со дня его поступления</w:t>
      </w:r>
      <w:r w:rsidRPr="00E81B76">
        <w:t>.</w:t>
      </w:r>
    </w:p>
    <w:p w:rsidR="00727303" w:rsidRDefault="00727303" w:rsidP="00727303">
      <w:pPr>
        <w:autoSpaceDE w:val="0"/>
        <w:autoSpaceDN w:val="0"/>
        <w:adjustRightInd w:val="0"/>
        <w:spacing w:before="280"/>
        <w:ind w:firstLine="540"/>
        <w:jc w:val="both"/>
      </w:pPr>
      <w:proofErr w:type="gramStart"/>
      <w:r>
        <w:t xml:space="preserve">Специалист отдела </w:t>
      </w:r>
      <w:r w:rsidRPr="00E81B76">
        <w:t xml:space="preserve"> в день поступления уведомления об отказе в приеме заявления и документов, необходимых для предоставления услуги, поступивших в электронной форме, подписывает данное уведомление электронной подпи</w:t>
      </w:r>
      <w:r>
        <w:t>сью первого з</w:t>
      </w:r>
      <w:r w:rsidRPr="00E81B76">
        <w:t>аместителя главы администра</w:t>
      </w:r>
      <w:r>
        <w:t>ции Ипатовского городского округа</w:t>
      </w:r>
      <w:r w:rsidRPr="00E81B76">
        <w:t xml:space="preserve">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p>
    <w:p w:rsidR="00727303" w:rsidRDefault="00727303" w:rsidP="00727303">
      <w:pPr>
        <w:autoSpaceDE w:val="0"/>
        <w:autoSpaceDN w:val="0"/>
        <w:adjustRightInd w:val="0"/>
        <w:spacing w:before="280"/>
        <w:ind w:firstLine="540"/>
        <w:jc w:val="both"/>
      </w:pPr>
      <w:r>
        <w:t>3.4.3.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727303" w:rsidRDefault="00727303" w:rsidP="00727303">
      <w:pPr>
        <w:autoSpaceDE w:val="0"/>
        <w:autoSpaceDN w:val="0"/>
        <w:adjustRightInd w:val="0"/>
        <w:spacing w:before="280"/>
        <w:ind w:firstLine="540"/>
        <w:jc w:val="both"/>
      </w:pPr>
      <w:r>
        <w:t>Основанием для начала процедуры проведения является поступление зарегистрированного заявления с прилагаемыми к нему документами специалисту Отдела, в обязанности которого в соответствии с должностными инструкциями входит выполнение соответствующих функций.</w:t>
      </w:r>
    </w:p>
    <w:p w:rsidR="00727303" w:rsidRDefault="00727303" w:rsidP="00727303">
      <w:pPr>
        <w:autoSpaceDE w:val="0"/>
        <w:autoSpaceDN w:val="0"/>
        <w:adjustRightInd w:val="0"/>
        <w:spacing w:before="280"/>
        <w:ind w:firstLine="540"/>
        <w:jc w:val="both"/>
      </w:pPr>
      <w:r>
        <w:lastRenderedPageBreak/>
        <w:t>Специалист Отдела:</w:t>
      </w:r>
    </w:p>
    <w:p w:rsidR="00727303" w:rsidRDefault="00727303" w:rsidP="00727303">
      <w:pPr>
        <w:autoSpaceDE w:val="0"/>
        <w:autoSpaceDN w:val="0"/>
        <w:adjustRightInd w:val="0"/>
        <w:spacing w:before="280"/>
        <w:ind w:firstLine="540"/>
        <w:jc w:val="both"/>
      </w:pPr>
      <w:r>
        <w:t>проверяет наличие всех документов исходя из соответствующего перечня документов, необходимых для предоставления муниципальной услуги;</w:t>
      </w:r>
    </w:p>
    <w:p w:rsidR="00727303" w:rsidRDefault="00727303" w:rsidP="00727303">
      <w:pPr>
        <w:autoSpaceDE w:val="0"/>
        <w:autoSpaceDN w:val="0"/>
        <w:adjustRightInd w:val="0"/>
        <w:spacing w:before="280"/>
        <w:ind w:firstLine="540"/>
        <w:jc w:val="both"/>
      </w:pPr>
      <w:r>
        <w:t>проверяет соответствие представленных документов установленным требованиям, удостоверяясь, что:</w:t>
      </w:r>
    </w:p>
    <w:p w:rsidR="00727303" w:rsidRDefault="00727303" w:rsidP="00727303">
      <w:pPr>
        <w:autoSpaceDE w:val="0"/>
        <w:autoSpaceDN w:val="0"/>
        <w:adjustRightInd w:val="0"/>
        <w:spacing w:before="280"/>
        <w:ind w:firstLine="540"/>
        <w:jc w:val="both"/>
      </w:pPr>
      <w:r>
        <w:t>документы содержат информацию, необходимую для предоставления муниципальной услуги, указанной в заявлении;</w:t>
      </w:r>
    </w:p>
    <w:p w:rsidR="00727303" w:rsidRDefault="00727303" w:rsidP="00727303">
      <w:pPr>
        <w:autoSpaceDE w:val="0"/>
        <w:autoSpaceDN w:val="0"/>
        <w:adjustRightInd w:val="0"/>
        <w:spacing w:before="280"/>
        <w:ind w:firstLine="540"/>
        <w:jc w:val="both"/>
      </w:pPr>
      <w:r>
        <w:t>документы представлены в полном объеме;</w:t>
      </w:r>
    </w:p>
    <w:p w:rsidR="00727303" w:rsidRDefault="00727303" w:rsidP="00727303">
      <w:pPr>
        <w:autoSpaceDE w:val="0"/>
        <w:autoSpaceDN w:val="0"/>
        <w:adjustRightInd w:val="0"/>
        <w:spacing w:before="280"/>
        <w:ind w:firstLine="540"/>
        <w:jc w:val="both"/>
      </w:pPr>
      <w:r>
        <w:t>документы содержат достоверную информацию;</w:t>
      </w:r>
    </w:p>
    <w:p w:rsidR="00727303" w:rsidRDefault="00727303" w:rsidP="00727303">
      <w:pPr>
        <w:autoSpaceDE w:val="0"/>
        <w:autoSpaceDN w:val="0"/>
        <w:adjustRightInd w:val="0"/>
        <w:spacing w:before="280"/>
        <w:ind w:firstLine="540"/>
        <w:jc w:val="both"/>
      </w:pPr>
      <w:proofErr w:type="gramStart"/>
      <w:r>
        <w:t>представленная документация по планировке территории соответствует требованиям документов территориального планирования и градостроительного зонирования,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727303" w:rsidRDefault="00727303" w:rsidP="00727303">
      <w:pPr>
        <w:autoSpaceDE w:val="0"/>
        <w:autoSpaceDN w:val="0"/>
        <w:adjustRightInd w:val="0"/>
        <w:spacing w:before="280"/>
        <w:ind w:firstLine="540"/>
        <w:jc w:val="both"/>
      </w:pPr>
      <w:r>
        <w:t>Результатом процедуры является принятие решения:</w:t>
      </w:r>
    </w:p>
    <w:p w:rsidR="00727303" w:rsidRDefault="00727303" w:rsidP="00727303">
      <w:pPr>
        <w:autoSpaceDE w:val="0"/>
        <w:autoSpaceDN w:val="0"/>
        <w:adjustRightInd w:val="0"/>
        <w:spacing w:before="280"/>
        <w:ind w:firstLine="540"/>
        <w:jc w:val="both"/>
      </w:pPr>
      <w:r>
        <w:t>о подготовке и выдаче заявителю документов и (или) информации об отказе в предоставлении муниципальной услуги;</w:t>
      </w:r>
    </w:p>
    <w:p w:rsidR="00727303" w:rsidRDefault="00727303" w:rsidP="00727303">
      <w:pPr>
        <w:autoSpaceDE w:val="0"/>
        <w:autoSpaceDN w:val="0"/>
        <w:adjustRightInd w:val="0"/>
        <w:spacing w:before="280"/>
        <w:ind w:firstLine="540"/>
        <w:jc w:val="both"/>
      </w:pPr>
      <w:r>
        <w:t>о формировании и направлении межведомственных запросов на получение документов, необходимых для предоставления муниципальной услуги, и находящихся в распоряжении других органов и организаций.</w:t>
      </w:r>
    </w:p>
    <w:p w:rsidR="00727303" w:rsidRDefault="00727303" w:rsidP="00727303">
      <w:pPr>
        <w:autoSpaceDE w:val="0"/>
        <w:autoSpaceDN w:val="0"/>
        <w:adjustRightInd w:val="0"/>
        <w:spacing w:before="280"/>
        <w:ind w:firstLine="540"/>
        <w:jc w:val="both"/>
      </w:pPr>
      <w:r>
        <w:t>Срок исполнения указанной админис</w:t>
      </w:r>
      <w:r w:rsidR="00AB7E02">
        <w:t>тративной процедуры - не более 1</w:t>
      </w:r>
      <w:r>
        <w:t>0 рабочих дней.</w:t>
      </w:r>
    </w:p>
    <w:p w:rsidR="00AB7E02" w:rsidRDefault="00AB7E02" w:rsidP="00AB7E02">
      <w:pPr>
        <w:autoSpaceDE w:val="0"/>
        <w:autoSpaceDN w:val="0"/>
        <w:adjustRightInd w:val="0"/>
        <w:spacing w:before="280"/>
        <w:ind w:firstLine="540"/>
        <w:jc w:val="both"/>
      </w:pPr>
      <w:r>
        <w:t>3.4.4. Формирование и направление межведомственных запросов на получение документов, необходимых для предоставления муниципальной услуги, и находящихся в распоряжении других органов и организаций.</w:t>
      </w:r>
    </w:p>
    <w:p w:rsidR="00AB7E02" w:rsidRDefault="00AB7E02" w:rsidP="00AB7E02">
      <w:pPr>
        <w:autoSpaceDE w:val="0"/>
        <w:autoSpaceDN w:val="0"/>
        <w:adjustRightInd w:val="0"/>
        <w:spacing w:before="280"/>
        <w:ind w:firstLine="540"/>
        <w:jc w:val="both"/>
      </w:pPr>
      <w:r>
        <w:t xml:space="preserve">Основанием для начала проведения процедуры является непредставление заявителем самостоятельно документов, предусмотренных </w:t>
      </w:r>
      <w:hyperlink w:anchor="Par142" w:history="1">
        <w:r>
          <w:rPr>
            <w:color w:val="0000FF"/>
          </w:rPr>
          <w:t>пунктом</w:t>
        </w:r>
      </w:hyperlink>
      <w:r>
        <w:t xml:space="preserve"> 2.7. настоящего административного регламента.</w:t>
      </w:r>
    </w:p>
    <w:p w:rsidR="00AB7E02" w:rsidRDefault="00AB7E02" w:rsidP="00AB7E02">
      <w:pPr>
        <w:autoSpaceDE w:val="0"/>
        <w:autoSpaceDN w:val="0"/>
        <w:adjustRightInd w:val="0"/>
        <w:spacing w:before="280"/>
        <w:ind w:firstLine="540"/>
        <w:jc w:val="both"/>
      </w:pPr>
      <w:r>
        <w:lastRenderedPageBreak/>
        <w:t>Специалист Отдела формирует запрос (при необходимости) в рамках межведомственного и межуровневого электронного взаимодействия:</w:t>
      </w:r>
    </w:p>
    <w:p w:rsidR="00AB7E02" w:rsidRDefault="00AB7E02" w:rsidP="00AB7E02">
      <w:pPr>
        <w:autoSpaceDE w:val="0"/>
        <w:autoSpaceDN w:val="0"/>
        <w:adjustRightInd w:val="0"/>
        <w:spacing w:before="280"/>
        <w:ind w:firstLine="540"/>
        <w:jc w:val="both"/>
      </w:pPr>
      <w:proofErr w:type="gramStart"/>
      <w:r>
        <w:t>в Управление Федеральной налоговой службы России по Ставропольскому краю для получения выписки из Единого государственного реестра о юридическом лице</w:t>
      </w:r>
      <w:proofErr w:type="gramEnd"/>
      <w:r>
        <w:t xml:space="preserve"> (или индивидуальном предпринимателе);</w:t>
      </w:r>
    </w:p>
    <w:p w:rsidR="00AB7E02" w:rsidRDefault="00AB7E02" w:rsidP="00AB7E02">
      <w:pPr>
        <w:autoSpaceDE w:val="0"/>
        <w:autoSpaceDN w:val="0"/>
        <w:adjustRightInd w:val="0"/>
        <w:spacing w:before="280"/>
        <w:ind w:firstLine="540"/>
        <w:jc w:val="both"/>
      </w:pPr>
      <w:r>
        <w:t>в Управление Федеральной службы государственной регистрации, кадастра и картографии по Ставропольскому краю для получения выписки из Единого государственного реестра о зарегистрированных правах и (или) кадастровой выписки о земельном участке (кадастрового плана территории);</w:t>
      </w:r>
    </w:p>
    <w:p w:rsidR="00AB7E02" w:rsidRDefault="00AB7E02" w:rsidP="00AB7E02">
      <w:pPr>
        <w:autoSpaceDE w:val="0"/>
        <w:autoSpaceDN w:val="0"/>
        <w:adjustRightInd w:val="0"/>
        <w:spacing w:before="280"/>
        <w:ind w:firstLine="540"/>
        <w:jc w:val="both"/>
      </w:pPr>
      <w:r>
        <w:t>Срок исполнения запроса - 5 рабочих дней.</w:t>
      </w:r>
    </w:p>
    <w:p w:rsidR="00AB7E02" w:rsidRDefault="00AB7E02" w:rsidP="00AB7E02">
      <w:pPr>
        <w:autoSpaceDE w:val="0"/>
        <w:autoSpaceDN w:val="0"/>
        <w:adjustRightInd w:val="0"/>
        <w:spacing w:before="280"/>
        <w:ind w:firstLine="540"/>
        <w:jc w:val="both"/>
      </w:pPr>
      <w:r>
        <w:t>Результатом процедуры является:</w:t>
      </w:r>
    </w:p>
    <w:p w:rsidR="00AB7E02" w:rsidRDefault="00AB7E02" w:rsidP="00AB7E02">
      <w:pPr>
        <w:autoSpaceDE w:val="0"/>
        <w:autoSpaceDN w:val="0"/>
        <w:adjustRightInd w:val="0"/>
        <w:spacing w:before="280"/>
        <w:ind w:firstLine="540"/>
        <w:jc w:val="both"/>
      </w:pPr>
      <w:r>
        <w:t>получение в рамках межведомственного и межуровневого электронного взаимодействия документов, необходимых для предоставления муниципальной услуги, и находящихся в распоряжении других органов и организаций;</w:t>
      </w:r>
    </w:p>
    <w:p w:rsidR="002E7AD1" w:rsidRDefault="008B05A8" w:rsidP="005A0EB1">
      <w:pPr>
        <w:autoSpaceDE w:val="0"/>
        <w:autoSpaceDN w:val="0"/>
        <w:adjustRightInd w:val="0"/>
        <w:spacing w:before="280"/>
        <w:ind w:firstLine="540"/>
        <w:jc w:val="both"/>
      </w:pPr>
      <w:r>
        <w:t>3.4.5. Р</w:t>
      </w:r>
      <w:r w:rsidR="00AB7E02">
        <w:t>ассмотрение документации по планировке территории на публичных слушаниях</w:t>
      </w:r>
      <w:r>
        <w:t>.</w:t>
      </w:r>
    </w:p>
    <w:p w:rsidR="002E13D1" w:rsidRDefault="002E13D1" w:rsidP="002E13D1">
      <w:pPr>
        <w:autoSpaceDE w:val="0"/>
        <w:autoSpaceDN w:val="0"/>
        <w:adjustRightInd w:val="0"/>
        <w:spacing w:before="280"/>
        <w:ind w:firstLine="540"/>
        <w:jc w:val="both"/>
      </w:pPr>
      <w:r>
        <w:t>П</w:t>
      </w:r>
      <w:r w:rsidRPr="001D21EC">
        <w:t xml:space="preserve">одготовка и проведение публичных слушаний по </w:t>
      </w:r>
      <w:r>
        <w:t>принятию решения об</w:t>
      </w:r>
      <w:r w:rsidRPr="002E7D5A">
        <w:t xml:space="preserve"> утверждении документации по планировки территории</w:t>
      </w:r>
      <w:r w:rsidRPr="00E81B76">
        <w:t>.</w:t>
      </w:r>
    </w:p>
    <w:p w:rsidR="002E13D1" w:rsidRPr="001D21EC" w:rsidRDefault="002E13D1" w:rsidP="002E13D1">
      <w:pPr>
        <w:autoSpaceDE w:val="0"/>
        <w:autoSpaceDN w:val="0"/>
        <w:adjustRightInd w:val="0"/>
        <w:ind w:firstLine="540"/>
        <w:jc w:val="both"/>
      </w:pPr>
      <w:r>
        <w:tab/>
      </w:r>
      <w:r w:rsidRPr="001D21EC">
        <w:t>Основанием для начала административной процедуры является поступление заявления и документов, необходимых для предоставления услуги, с градостроительным заключением секретарю комиссии по ПЗЗ.</w:t>
      </w:r>
    </w:p>
    <w:p w:rsidR="002E13D1" w:rsidRPr="001D21EC" w:rsidRDefault="002E13D1" w:rsidP="002E13D1">
      <w:pPr>
        <w:autoSpaceDE w:val="0"/>
        <w:autoSpaceDN w:val="0"/>
        <w:adjustRightInd w:val="0"/>
        <w:spacing w:before="280"/>
        <w:ind w:firstLine="540"/>
        <w:jc w:val="both"/>
      </w:pPr>
      <w:r w:rsidRPr="001D21EC">
        <w:t xml:space="preserve"> Секретарь комиссии по ПЗЗ:</w:t>
      </w:r>
    </w:p>
    <w:p w:rsidR="002E13D1" w:rsidRPr="001D21EC" w:rsidRDefault="002E13D1" w:rsidP="002E13D1">
      <w:pPr>
        <w:autoSpaceDE w:val="0"/>
        <w:autoSpaceDN w:val="0"/>
        <w:adjustRightInd w:val="0"/>
        <w:spacing w:before="280"/>
        <w:ind w:firstLine="540"/>
        <w:jc w:val="both"/>
      </w:pPr>
      <w:r>
        <w:t xml:space="preserve">- </w:t>
      </w:r>
      <w:r w:rsidRPr="001D21EC">
        <w:t>в течение 3 дней со дня поступления заявления и документов, необходимых для предоставления услуги, органи</w:t>
      </w:r>
      <w:r w:rsidR="009F46EF">
        <w:t xml:space="preserve">зует проведение </w:t>
      </w:r>
      <w:r w:rsidRPr="001D21EC">
        <w:t xml:space="preserve"> заседания комиссии по ПЗЗ;</w:t>
      </w:r>
    </w:p>
    <w:p w:rsidR="002E13D1" w:rsidRPr="001D21EC" w:rsidRDefault="002E13D1" w:rsidP="002E13D1">
      <w:pPr>
        <w:autoSpaceDE w:val="0"/>
        <w:autoSpaceDN w:val="0"/>
        <w:adjustRightInd w:val="0"/>
        <w:spacing w:before="280"/>
        <w:ind w:firstLine="540"/>
        <w:jc w:val="both"/>
      </w:pPr>
      <w:proofErr w:type="gramStart"/>
      <w:r>
        <w:t xml:space="preserve">- </w:t>
      </w:r>
      <w:r w:rsidRPr="001D21EC">
        <w:t>в течение 7 дней по</w:t>
      </w:r>
      <w:r w:rsidR="009F46EF">
        <w:t xml:space="preserve">сле </w:t>
      </w:r>
      <w:r w:rsidRPr="001D21EC">
        <w:t xml:space="preserve"> заседания комиссии по ПЗЗ обеспечивает опубликование информационного сообщения о проведении публичных слушаний в газете </w:t>
      </w:r>
      <w:r>
        <w:t>__________</w:t>
      </w:r>
      <w:r w:rsidRPr="001D21EC">
        <w:t xml:space="preserve"> и его размещение на официальном сайте Администрации в информационно-телекоммуникационной сети "Интернет"</w:t>
      </w:r>
      <w:r>
        <w:t xml:space="preserve">, </w:t>
      </w:r>
      <w:r w:rsidRPr="001D21EC">
        <w:t xml:space="preserve"> а также обеспечивает оповещение о проведении публичных слушаний по </w:t>
      </w:r>
      <w:r w:rsidR="000D2707">
        <w:t>утверждению</w:t>
      </w:r>
      <w:r w:rsidR="00D451B0">
        <w:t xml:space="preserve"> документации по планировке террит</w:t>
      </w:r>
      <w:r w:rsidR="000D2707">
        <w:t xml:space="preserve">ории, </w:t>
      </w:r>
      <w:r w:rsidRPr="001D21EC">
        <w:t xml:space="preserve">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правообладателям</w:t>
      </w:r>
      <w:proofErr w:type="gramEnd"/>
      <w:r w:rsidRPr="001D21EC">
        <w:t xml:space="preserve">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2E13D1" w:rsidRPr="001D21EC" w:rsidRDefault="002E13D1" w:rsidP="002E13D1">
      <w:pPr>
        <w:autoSpaceDE w:val="0"/>
        <w:autoSpaceDN w:val="0"/>
        <w:adjustRightInd w:val="0"/>
        <w:spacing w:before="280"/>
        <w:ind w:firstLine="540"/>
        <w:jc w:val="both"/>
      </w:pPr>
      <w:r w:rsidRPr="001D21EC">
        <w:lastRenderedPageBreak/>
        <w:t xml:space="preserve"> Публичные слушания проводятся в соответствии с законодательством Российской Федерации, норматив</w:t>
      </w:r>
      <w:r>
        <w:t>ными правовыми актами Думы Ипатовского городского округа</w:t>
      </w:r>
      <w:r w:rsidRPr="001D21EC">
        <w:t xml:space="preserve"> Ставропольского края и Администрации.</w:t>
      </w:r>
    </w:p>
    <w:p w:rsidR="0076640E" w:rsidRPr="009D50ED" w:rsidRDefault="0076640E" w:rsidP="0076640E">
      <w:pPr>
        <w:autoSpaceDE w:val="0"/>
        <w:autoSpaceDN w:val="0"/>
        <w:adjustRightInd w:val="0"/>
        <w:spacing w:before="280"/>
        <w:ind w:firstLine="540"/>
        <w:jc w:val="both"/>
      </w:pPr>
      <w:r w:rsidRPr="009D50ED">
        <w:t>Не позднее чем через 10 дней со дня проведения публичных слушаний по документации по планировке</w:t>
      </w:r>
      <w:r w:rsidR="002737B6">
        <w:t xml:space="preserve"> территории специалист Отдела</w:t>
      </w:r>
      <w:r w:rsidRPr="009D50ED">
        <w:t xml:space="preserve"> направляет подготовленную документацию по планировке территории, протокол публичных слушаний по проекту планировки территории и заключение о результатах публ</w:t>
      </w:r>
      <w:r>
        <w:t>ичных слушаний Главе Ипатов</w:t>
      </w:r>
      <w:r w:rsidRPr="009D50ED">
        <w:t>ского городского округа.</w:t>
      </w:r>
    </w:p>
    <w:p w:rsidR="0076640E" w:rsidRPr="009D50ED" w:rsidRDefault="0076640E" w:rsidP="0076640E">
      <w:pPr>
        <w:autoSpaceDE w:val="0"/>
        <w:autoSpaceDN w:val="0"/>
        <w:adjustRightInd w:val="0"/>
        <w:spacing w:before="280"/>
        <w:ind w:firstLine="540"/>
        <w:jc w:val="both"/>
      </w:pPr>
      <w:r w:rsidRPr="009D50ED">
        <w:t xml:space="preserve">Глава </w:t>
      </w:r>
      <w:r>
        <w:t>Ипатов</w:t>
      </w:r>
      <w:r w:rsidRPr="009D50ED">
        <w:t>ского городского округа принимает решение об утверждении документации по планировке территории, либо об отклонении и направлении ее на доработку с учетом протокола публичных слушаний и заключения о результатах публичных слушаний.</w:t>
      </w:r>
    </w:p>
    <w:p w:rsidR="002E13D1" w:rsidRPr="001D21EC" w:rsidRDefault="002E13D1" w:rsidP="002E13D1">
      <w:pPr>
        <w:autoSpaceDE w:val="0"/>
        <w:autoSpaceDN w:val="0"/>
        <w:adjustRightInd w:val="0"/>
        <w:spacing w:before="280"/>
        <w:ind w:firstLine="540"/>
        <w:jc w:val="both"/>
      </w:pPr>
      <w:r w:rsidRPr="001D21EC">
        <w:t xml:space="preserve"> Секретарь комиссии по ПЗЗ не позднее дня, следующего за днем подписания заключения о результатах публичных слушаний и протокола публичных слушаний:</w:t>
      </w:r>
    </w:p>
    <w:p w:rsidR="002E13D1" w:rsidRPr="001D21EC" w:rsidRDefault="002E13D1" w:rsidP="002E13D1">
      <w:pPr>
        <w:autoSpaceDE w:val="0"/>
        <w:autoSpaceDN w:val="0"/>
        <w:adjustRightInd w:val="0"/>
        <w:spacing w:before="280"/>
        <w:ind w:firstLine="540"/>
        <w:jc w:val="both"/>
      </w:pPr>
      <w:r>
        <w:t xml:space="preserve">- </w:t>
      </w:r>
      <w:r w:rsidRPr="001D21EC">
        <w:t>обеспечи</w:t>
      </w:r>
      <w:r>
        <w:t>вает их опубликование в газете ___________</w:t>
      </w:r>
      <w:r w:rsidRPr="001D21EC">
        <w:t xml:space="preserve"> и его размещение на официальном сайте Администрации в информационно-телекоммуникационной сети "Интернет";</w:t>
      </w:r>
    </w:p>
    <w:p w:rsidR="002E13D1" w:rsidRPr="001D21EC" w:rsidRDefault="002E13D1" w:rsidP="002E13D1">
      <w:pPr>
        <w:autoSpaceDE w:val="0"/>
        <w:autoSpaceDN w:val="0"/>
        <w:adjustRightInd w:val="0"/>
        <w:spacing w:before="280"/>
        <w:ind w:firstLine="540"/>
        <w:jc w:val="both"/>
      </w:pPr>
      <w:r>
        <w:t xml:space="preserve">- </w:t>
      </w:r>
      <w:r w:rsidRPr="001D21EC">
        <w:t>передает документы, необходимые для предоставления услуги, копию заключения о результатах публичных слушаний, копи</w:t>
      </w:r>
      <w:r>
        <w:t xml:space="preserve">ю протокола публичных слушаний </w:t>
      </w:r>
      <w:r w:rsidRPr="001D21EC">
        <w:t xml:space="preserve"> </w:t>
      </w:r>
      <w:r>
        <w:t>в Отдел</w:t>
      </w:r>
      <w:r w:rsidRPr="001D21EC">
        <w:t xml:space="preserve"> для подготовки проекта постановления Администрации.</w:t>
      </w:r>
    </w:p>
    <w:p w:rsidR="00D35CAD" w:rsidRDefault="0076640E" w:rsidP="005A0EB1">
      <w:pPr>
        <w:autoSpaceDE w:val="0"/>
        <w:autoSpaceDN w:val="0"/>
        <w:adjustRightInd w:val="0"/>
        <w:spacing w:before="280"/>
        <w:ind w:firstLine="540"/>
        <w:jc w:val="both"/>
      </w:pPr>
      <w:r w:rsidRPr="00A73EAD">
        <w:t>Срок проведения публичных слушаний составляет не менее 1 месяца и не более 3 месяцев со дня оповещения жителей о времени и месте проведения публичных слушаний по проекту планировки территории.</w:t>
      </w:r>
    </w:p>
    <w:p w:rsidR="002737B6" w:rsidRDefault="002737B6" w:rsidP="002737B6">
      <w:pPr>
        <w:autoSpaceDE w:val="0"/>
        <w:autoSpaceDN w:val="0"/>
        <w:adjustRightInd w:val="0"/>
        <w:spacing w:before="280"/>
        <w:ind w:firstLine="540"/>
        <w:jc w:val="both"/>
      </w:pPr>
      <w:r>
        <w:t>3.4.6. Подготовка и выдача (направление) заявителю документов и (или) информации, подтверждающих предоставление муниципальной услуги (отказ в предоставлении услуги).</w:t>
      </w:r>
    </w:p>
    <w:p w:rsidR="00A61FE2" w:rsidRDefault="00A61FE2" w:rsidP="00A61FE2">
      <w:pPr>
        <w:autoSpaceDE w:val="0"/>
        <w:autoSpaceDN w:val="0"/>
        <w:adjustRightInd w:val="0"/>
        <w:spacing w:before="280"/>
        <w:ind w:firstLine="540"/>
        <w:jc w:val="both"/>
      </w:pPr>
      <w:r>
        <w:t xml:space="preserve">Основанием для принятия решения о подготовке и выдаче заявителю документов и (или) информации, подтверждающих предоставление муниципальной услуги (отказ в предоставлении услуги) являются </w:t>
      </w:r>
      <w:proofErr w:type="gramStart"/>
      <w:r>
        <w:t>результаты</w:t>
      </w:r>
      <w:proofErr w:type="gramEnd"/>
      <w:r>
        <w:t xml:space="preserve"> указанные в протоколе и заключении о результатах публичных слушаний.</w:t>
      </w:r>
    </w:p>
    <w:p w:rsidR="00A61FE2" w:rsidRDefault="00A61FE2" w:rsidP="00A61FE2">
      <w:pPr>
        <w:autoSpaceDE w:val="0"/>
        <w:autoSpaceDN w:val="0"/>
        <w:adjustRightInd w:val="0"/>
        <w:spacing w:before="280"/>
        <w:ind w:firstLine="540"/>
        <w:jc w:val="both"/>
      </w:pPr>
      <w:r>
        <w:t>Результатом процедуры является принятие одного из следующих решений:</w:t>
      </w:r>
    </w:p>
    <w:p w:rsidR="00A61FE2" w:rsidRDefault="00A61FE2" w:rsidP="00A61FE2">
      <w:pPr>
        <w:autoSpaceDE w:val="0"/>
        <w:autoSpaceDN w:val="0"/>
        <w:adjustRightInd w:val="0"/>
        <w:spacing w:before="280"/>
        <w:ind w:firstLine="540"/>
        <w:jc w:val="both"/>
      </w:pPr>
      <w:r>
        <w:t>о предоставлении муниципальной услуги;</w:t>
      </w:r>
    </w:p>
    <w:p w:rsidR="00A61FE2" w:rsidRDefault="00A61FE2" w:rsidP="00A61FE2">
      <w:pPr>
        <w:autoSpaceDE w:val="0"/>
        <w:autoSpaceDN w:val="0"/>
        <w:adjustRightInd w:val="0"/>
        <w:spacing w:before="280"/>
        <w:ind w:firstLine="540"/>
        <w:jc w:val="both"/>
      </w:pPr>
      <w:r>
        <w:t>об отказе в предоставлении муниципальной услуги.</w:t>
      </w:r>
    </w:p>
    <w:p w:rsidR="00A61FE2" w:rsidRDefault="00A61FE2" w:rsidP="00A61FE2">
      <w:pPr>
        <w:autoSpaceDE w:val="0"/>
        <w:autoSpaceDN w:val="0"/>
        <w:adjustRightInd w:val="0"/>
        <w:spacing w:before="280"/>
        <w:ind w:firstLine="540"/>
        <w:jc w:val="both"/>
      </w:pPr>
      <w:r>
        <w:lastRenderedPageBreak/>
        <w:t>На основании принятого решения специалист Отдела готовит проект одного из следующих документов:</w:t>
      </w:r>
    </w:p>
    <w:p w:rsidR="00A61FE2" w:rsidRDefault="00A61FE2" w:rsidP="00A61FE2">
      <w:pPr>
        <w:autoSpaceDE w:val="0"/>
        <w:autoSpaceDN w:val="0"/>
        <w:adjustRightInd w:val="0"/>
        <w:spacing w:before="280"/>
        <w:ind w:firstLine="540"/>
        <w:jc w:val="both"/>
      </w:pPr>
      <w:r>
        <w:t>проект по</w:t>
      </w:r>
      <w:r w:rsidR="00D451B0">
        <w:t>становления администрации Ипатовского городского округа Ставропольского края</w:t>
      </w:r>
      <w:r>
        <w:t xml:space="preserve"> об утверждении документации по планировке территории;</w:t>
      </w:r>
    </w:p>
    <w:p w:rsidR="00A61FE2" w:rsidRDefault="00A61FE2" w:rsidP="00A61FE2">
      <w:pPr>
        <w:autoSpaceDE w:val="0"/>
        <w:autoSpaceDN w:val="0"/>
        <w:adjustRightInd w:val="0"/>
        <w:spacing w:before="280"/>
        <w:ind w:firstLine="540"/>
        <w:jc w:val="both"/>
      </w:pPr>
      <w:r>
        <w:t>уведомление об отказе в предоставлении муниципальной услуги с указанием причин отказа.</w:t>
      </w:r>
    </w:p>
    <w:p w:rsidR="00472280" w:rsidRPr="001D21EC" w:rsidRDefault="00472280" w:rsidP="00472280">
      <w:pPr>
        <w:autoSpaceDE w:val="0"/>
        <w:autoSpaceDN w:val="0"/>
        <w:adjustRightInd w:val="0"/>
        <w:spacing w:before="280"/>
        <w:ind w:firstLine="540"/>
        <w:jc w:val="both"/>
      </w:pPr>
      <w:r w:rsidRPr="001D21EC">
        <w:t>Подготовка проекта постановления осуществляется в одном экземпляре.</w:t>
      </w:r>
    </w:p>
    <w:p w:rsidR="00472280" w:rsidRPr="001D21EC" w:rsidRDefault="00472280" w:rsidP="00472280">
      <w:pPr>
        <w:autoSpaceDE w:val="0"/>
        <w:autoSpaceDN w:val="0"/>
        <w:adjustRightInd w:val="0"/>
        <w:spacing w:before="280"/>
        <w:ind w:firstLine="540"/>
        <w:jc w:val="both"/>
      </w:pPr>
      <w:r>
        <w:t xml:space="preserve"> В течение трех дней</w:t>
      </w:r>
      <w:r w:rsidRPr="001D21EC">
        <w:t xml:space="preserve"> </w:t>
      </w:r>
      <w:r>
        <w:t>начальник отдела правового и кадрового обеспечения а</w:t>
      </w:r>
      <w:r w:rsidRPr="001D21EC">
        <w:t>дминистрации обеспечивает проведение правовой экспертизы проекта постановления и документов, необходимых для предоставления услуги, на соответствие требованиям действующего законодательства, с указанием информации о наличии либо отсутствии судебных споров в отношении земельного участка, визирует проект постано</w:t>
      </w:r>
      <w:r>
        <w:t>вления либо возвращает в Отдел</w:t>
      </w:r>
      <w:r w:rsidRPr="001D21EC">
        <w:t xml:space="preserve"> на доработку.</w:t>
      </w:r>
    </w:p>
    <w:p w:rsidR="00472280" w:rsidRPr="001D21EC" w:rsidRDefault="00472280" w:rsidP="00472280">
      <w:pPr>
        <w:autoSpaceDE w:val="0"/>
        <w:autoSpaceDN w:val="0"/>
        <w:adjustRightInd w:val="0"/>
        <w:spacing w:before="280"/>
        <w:ind w:firstLine="540"/>
        <w:jc w:val="both"/>
      </w:pPr>
      <w:r w:rsidRPr="001D21EC">
        <w:t xml:space="preserve"> Доработка проекта постановления осуществляется в день его возврата.</w:t>
      </w:r>
    </w:p>
    <w:p w:rsidR="00472280" w:rsidRPr="001D21EC" w:rsidRDefault="00472280" w:rsidP="00472280">
      <w:pPr>
        <w:autoSpaceDE w:val="0"/>
        <w:autoSpaceDN w:val="0"/>
        <w:adjustRightInd w:val="0"/>
        <w:spacing w:before="280"/>
        <w:ind w:firstLine="540"/>
        <w:jc w:val="both"/>
      </w:pPr>
      <w:r>
        <w:t xml:space="preserve">Глава  Ипатовского городского округа Ставропольского края </w:t>
      </w:r>
      <w:r w:rsidRPr="001D21EC">
        <w:t xml:space="preserve">подписывает проект постановления </w:t>
      </w:r>
      <w:r>
        <w:t>об утверждении документации по планировке территории</w:t>
      </w:r>
      <w:r w:rsidRPr="001D21EC">
        <w:t xml:space="preserve"> или об отказе в </w:t>
      </w:r>
      <w:r>
        <w:t xml:space="preserve"> утверждении документации по планировке территории в течение 2</w:t>
      </w:r>
      <w:r w:rsidRPr="001D21EC">
        <w:t xml:space="preserve"> дней со дня поступления;</w:t>
      </w:r>
    </w:p>
    <w:p w:rsidR="00472280" w:rsidRPr="001D21EC" w:rsidRDefault="00472280" w:rsidP="00472280">
      <w:pPr>
        <w:autoSpaceDE w:val="0"/>
        <w:autoSpaceDN w:val="0"/>
        <w:adjustRightInd w:val="0"/>
        <w:spacing w:before="280"/>
        <w:ind w:firstLine="540"/>
        <w:jc w:val="both"/>
      </w:pPr>
      <w:r w:rsidRPr="001D21EC">
        <w:t xml:space="preserve"> </w:t>
      </w:r>
      <w:r>
        <w:t>Отдел по организационным и общим вопросам администрации</w:t>
      </w:r>
      <w:r w:rsidRPr="001D21EC">
        <w:t xml:space="preserve"> </w:t>
      </w:r>
      <w:r>
        <w:t xml:space="preserve">Ипатовского городского округа Ставропольского края </w:t>
      </w:r>
      <w:r w:rsidRPr="001D21EC">
        <w:t>в течение 2 дней со дня подписания постановления регистрирует постановление, изготавливает копии постановления в количестве, указанном в рассылке, направляет копии постановления согласно рассылке.</w:t>
      </w:r>
    </w:p>
    <w:p w:rsidR="00472280" w:rsidRDefault="00472280" w:rsidP="00472280">
      <w:pPr>
        <w:autoSpaceDE w:val="0"/>
        <w:autoSpaceDN w:val="0"/>
        <w:adjustRightInd w:val="0"/>
        <w:spacing w:before="280"/>
        <w:ind w:firstLine="540"/>
        <w:jc w:val="both"/>
      </w:pPr>
      <w:r w:rsidRPr="001D21EC">
        <w:t xml:space="preserve"> Секретарь комиссии по ПЗЗ в течение 2 дней со дня подписания постановления направляет на опубликование в газете </w:t>
      </w:r>
      <w:r>
        <w:t>___________</w:t>
      </w:r>
      <w:r w:rsidRPr="001D21EC">
        <w:t xml:space="preserve"> и обеспечивает размещение на официальном сайте Администрации в информационно-телекоммуникационной сети "Интернет" постановления о </w:t>
      </w:r>
      <w:r w:rsidR="000D2707">
        <w:t>принятие решения об утверждении документации по планировке территории</w:t>
      </w:r>
      <w:r w:rsidRPr="001D21EC">
        <w:t xml:space="preserve"> или об отказе в </w:t>
      </w:r>
      <w:r w:rsidR="000D2707">
        <w:t xml:space="preserve"> утверждении документации по планировке территории</w:t>
      </w:r>
      <w:r w:rsidRPr="001D21EC">
        <w:t>.</w:t>
      </w:r>
    </w:p>
    <w:p w:rsidR="00472280" w:rsidRPr="00E81B76" w:rsidRDefault="00472280" w:rsidP="00472280">
      <w:pPr>
        <w:autoSpaceDE w:val="0"/>
        <w:autoSpaceDN w:val="0"/>
        <w:adjustRightInd w:val="0"/>
        <w:spacing w:before="280"/>
        <w:ind w:firstLine="540"/>
        <w:jc w:val="both"/>
      </w:pPr>
      <w:r w:rsidRPr="00E81B76">
        <w:t xml:space="preserve">Заявителю, обратившемуся за предоставлением </w:t>
      </w:r>
      <w:r>
        <w:t>услуги в администрацию</w:t>
      </w:r>
      <w:r w:rsidRPr="00E81B76">
        <w:t>, вы</w:t>
      </w:r>
      <w:r w:rsidR="00DF212A">
        <w:t>дача постановления</w:t>
      </w:r>
      <w:r w:rsidRPr="00E81B76">
        <w:t xml:space="preserve"> в количестве 4 экземпляров или уведомления об отказе в предоставлении услуги в 1 экземпляре осуществляется специали</w:t>
      </w:r>
      <w:r>
        <w:t>стом Отдела</w:t>
      </w:r>
      <w:r w:rsidRPr="00E81B76">
        <w:t>.</w:t>
      </w:r>
    </w:p>
    <w:p w:rsidR="00472280" w:rsidRDefault="00472280" w:rsidP="00472280">
      <w:pPr>
        <w:autoSpaceDE w:val="0"/>
        <w:autoSpaceDN w:val="0"/>
        <w:adjustRightInd w:val="0"/>
        <w:spacing w:before="280"/>
        <w:ind w:firstLine="540"/>
        <w:jc w:val="both"/>
      </w:pPr>
      <w:r w:rsidRPr="00E81B76">
        <w:t xml:space="preserve"> В случае если заявитель обратился з</w:t>
      </w:r>
      <w:r>
        <w:t xml:space="preserve">а предоставлением услуги в МФЦ специалист Отдела </w:t>
      </w:r>
      <w:r w:rsidRPr="00E81B76">
        <w:t xml:space="preserve"> в день поступления и регистр</w:t>
      </w:r>
      <w:r>
        <w:t>ации постановления</w:t>
      </w:r>
      <w:r w:rsidRPr="00E81B76">
        <w:t xml:space="preserve"> или уведомления об отказе в предоставлении услуги направ</w:t>
      </w:r>
      <w:r>
        <w:t>ляет постановление</w:t>
      </w:r>
      <w:r w:rsidRPr="00E81B76">
        <w:t xml:space="preserve"> в </w:t>
      </w:r>
      <w:r w:rsidRPr="00E81B76">
        <w:lastRenderedPageBreak/>
        <w:t>количестве 4 экземпляров, уведомление об отказе в предоставлении услуги в 1 экзем</w:t>
      </w:r>
      <w:r>
        <w:t>пляре в МФЦ</w:t>
      </w:r>
      <w:r w:rsidRPr="00E81B76">
        <w:t xml:space="preserve"> для предоставления зая</w:t>
      </w:r>
      <w:r>
        <w:t>вителю. Передача документов из Отдела в МФЦ</w:t>
      </w:r>
      <w:r w:rsidRPr="00E81B76">
        <w:t xml:space="preserve"> сопровождается соответствующим реестром передачи.</w:t>
      </w:r>
    </w:p>
    <w:p w:rsidR="00473E0A" w:rsidRDefault="00473E0A" w:rsidP="00472280">
      <w:pPr>
        <w:autoSpaceDE w:val="0"/>
        <w:autoSpaceDN w:val="0"/>
        <w:adjustRightInd w:val="0"/>
        <w:spacing w:before="280"/>
        <w:ind w:firstLine="540"/>
        <w:jc w:val="both"/>
      </w:pPr>
    </w:p>
    <w:p w:rsidR="00472280" w:rsidRDefault="00472280" w:rsidP="00472280">
      <w:pPr>
        <w:autoSpaceDE w:val="0"/>
        <w:autoSpaceDN w:val="0"/>
        <w:adjustRightInd w:val="0"/>
        <w:spacing w:before="280"/>
        <w:ind w:firstLine="540"/>
        <w:jc w:val="both"/>
      </w:pPr>
      <w:r w:rsidRPr="00E81B76">
        <w:t xml:space="preserve">Если по истечении двух недель со дня уведомления о необходимости получения результата услуги </w:t>
      </w:r>
      <w:proofErr w:type="gramStart"/>
      <w:r w:rsidRPr="00E81B76">
        <w:t>заявителя</w:t>
      </w:r>
      <w:proofErr w:type="gramEnd"/>
      <w:r w:rsidRPr="00E81B76">
        <w:t xml:space="preserve"> подготовленные документы не получены заявителем, специалис</w:t>
      </w:r>
      <w:r>
        <w:t>т по работе с заявителями МФЦ возвращает их в Отдел для передачи в архив Отдела</w:t>
      </w:r>
      <w:r w:rsidRPr="00E81B76">
        <w:t>.</w:t>
      </w:r>
    </w:p>
    <w:p w:rsidR="00473E0A" w:rsidRPr="00E81B76" w:rsidRDefault="00473E0A" w:rsidP="00472280">
      <w:pPr>
        <w:autoSpaceDE w:val="0"/>
        <w:autoSpaceDN w:val="0"/>
        <w:adjustRightInd w:val="0"/>
        <w:spacing w:before="280"/>
        <w:ind w:firstLine="540"/>
        <w:jc w:val="both"/>
      </w:pPr>
    </w:p>
    <w:p w:rsidR="00473E0A" w:rsidRDefault="00472280" w:rsidP="00472280">
      <w:pPr>
        <w:autoSpaceDE w:val="0"/>
        <w:autoSpaceDN w:val="0"/>
        <w:adjustRightInd w:val="0"/>
        <w:spacing w:before="280"/>
        <w:ind w:firstLine="540"/>
        <w:jc w:val="both"/>
      </w:pPr>
      <w:r w:rsidRPr="00E81B76">
        <w:t xml:space="preserve"> </w:t>
      </w:r>
      <w:proofErr w:type="gramStart"/>
      <w:r w:rsidRPr="00E81B76">
        <w:t>В случае если заявитель обратился за предоставлением услуги с заявлением в электронном виде и пакетом электронных документов специал</w:t>
      </w:r>
      <w:r>
        <w:t xml:space="preserve">ист отдела </w:t>
      </w:r>
      <w:r w:rsidRPr="00E81B76">
        <w:t xml:space="preserve"> подписы</w:t>
      </w:r>
      <w:r w:rsidR="00E606C5">
        <w:t>вает постановление</w:t>
      </w:r>
      <w:r w:rsidRPr="00E81B76">
        <w:t xml:space="preserve"> либо уведомление об отказе в предоставлении услуги электронной подписью </w:t>
      </w:r>
      <w:r w:rsidR="00E606C5">
        <w:t xml:space="preserve">   главы </w:t>
      </w:r>
      <w:r>
        <w:t xml:space="preserve"> Ипатовского городского округа</w:t>
      </w:r>
      <w:r w:rsidRPr="00E81B76">
        <w:t xml:space="preserve"> и направляет в личный кабинет заявителя на Едином портале или Портале государственных и муниципальных услуг Ставропольского края либо отправляет по электронной почте, указанной в заявлении, в</w:t>
      </w:r>
      <w:proofErr w:type="gramEnd"/>
      <w:r w:rsidRPr="00E81B76">
        <w:t xml:space="preserve"> день регистр</w:t>
      </w:r>
      <w:r w:rsidR="00DF212A">
        <w:t>ации постановления</w:t>
      </w:r>
      <w:r w:rsidRPr="00E81B76">
        <w:t>, уведомления об отказе в предоставлении услуги.</w:t>
      </w:r>
    </w:p>
    <w:p w:rsidR="00472280" w:rsidRPr="001057CF" w:rsidRDefault="00472280" w:rsidP="00472280">
      <w:pPr>
        <w:autoSpaceDE w:val="0"/>
        <w:autoSpaceDN w:val="0"/>
        <w:adjustRightInd w:val="0"/>
        <w:spacing w:before="280"/>
        <w:ind w:firstLine="540"/>
        <w:jc w:val="both"/>
      </w:pPr>
      <w:r w:rsidRPr="001057CF">
        <w:t>Срок исполнения указанной административной процедуры - 2 дня.</w:t>
      </w:r>
    </w:p>
    <w:p w:rsidR="00472280" w:rsidRDefault="00472280" w:rsidP="00472280">
      <w:pPr>
        <w:autoSpaceDE w:val="0"/>
        <w:autoSpaceDN w:val="0"/>
        <w:adjustRightInd w:val="0"/>
        <w:spacing w:before="280"/>
        <w:ind w:firstLine="540"/>
        <w:jc w:val="both"/>
      </w:pPr>
      <w:r w:rsidRPr="001D21EC">
        <w:t>Административная п</w:t>
      </w:r>
      <w:r>
        <w:t>роцедура в Администрации, Отделе</w:t>
      </w:r>
      <w:r w:rsidRPr="001D21EC">
        <w:t xml:space="preserve"> заканчивается выдачей копии постановлений, указанных в </w:t>
      </w:r>
      <w:hyperlink w:anchor="Par131" w:history="1">
        <w:r>
          <w:rPr>
            <w:color w:val="0000FF"/>
          </w:rPr>
          <w:t>пункте</w:t>
        </w:r>
      </w:hyperlink>
      <w:r>
        <w:t xml:space="preserve"> 2.3.</w:t>
      </w:r>
      <w:r w:rsidRPr="001D21EC">
        <w:t xml:space="preserve"> Административного регламента в срок, указанный в </w:t>
      </w:r>
      <w:hyperlink w:anchor="Par137" w:history="1">
        <w:r>
          <w:rPr>
            <w:color w:val="0000FF"/>
          </w:rPr>
          <w:t>пункте</w:t>
        </w:r>
      </w:hyperlink>
      <w:r>
        <w:t xml:space="preserve"> 2.4.</w:t>
      </w:r>
      <w:r w:rsidRPr="001D21EC">
        <w:t xml:space="preserve"> Административного регламента, с проставлением подписи заявителя на втором</w:t>
      </w:r>
      <w:r>
        <w:t xml:space="preserve"> экземпляре или в журнале Отдела</w:t>
      </w:r>
      <w:r w:rsidRPr="001D21EC">
        <w:t>.</w:t>
      </w:r>
    </w:p>
    <w:p w:rsidR="00E07FD0" w:rsidRDefault="00E07FD0" w:rsidP="00C92A4B">
      <w:pPr>
        <w:autoSpaceDE w:val="0"/>
        <w:autoSpaceDN w:val="0"/>
        <w:adjustRightInd w:val="0"/>
        <w:spacing w:before="280"/>
        <w:ind w:firstLine="540"/>
        <w:jc w:val="both"/>
      </w:pPr>
    </w:p>
    <w:p w:rsidR="001C625A" w:rsidRPr="009F3EEA" w:rsidRDefault="001C625A" w:rsidP="001C625A">
      <w:pPr>
        <w:jc w:val="center"/>
        <w:rPr>
          <w:color w:val="000000"/>
        </w:rPr>
      </w:pPr>
      <w:r>
        <w:rPr>
          <w:color w:val="000000"/>
        </w:rPr>
        <w:t>4</w:t>
      </w:r>
      <w:r w:rsidRPr="009F3EEA">
        <w:rPr>
          <w:color w:val="000000"/>
        </w:rPr>
        <w:t xml:space="preserve">. Формы </w:t>
      </w:r>
      <w:proofErr w:type="gramStart"/>
      <w:r w:rsidRPr="009F3EEA">
        <w:rPr>
          <w:color w:val="000000"/>
        </w:rPr>
        <w:t>контроля за</w:t>
      </w:r>
      <w:proofErr w:type="gramEnd"/>
      <w:r w:rsidRPr="009F3EEA">
        <w:rPr>
          <w:color w:val="000000"/>
        </w:rPr>
        <w:t xml:space="preserve"> исполнением административного регламента</w:t>
      </w:r>
      <w:r>
        <w:rPr>
          <w:color w:val="000000"/>
        </w:rPr>
        <w:t>.</w:t>
      </w:r>
    </w:p>
    <w:p w:rsidR="00473E0A" w:rsidRDefault="00473E0A" w:rsidP="001C625A">
      <w:pPr>
        <w:autoSpaceDE w:val="0"/>
        <w:autoSpaceDN w:val="0"/>
        <w:adjustRightInd w:val="0"/>
        <w:ind w:firstLine="709"/>
        <w:jc w:val="both"/>
        <w:rPr>
          <w:bCs/>
          <w:color w:val="000000"/>
        </w:rPr>
      </w:pPr>
    </w:p>
    <w:p w:rsidR="001C625A" w:rsidRDefault="001C625A" w:rsidP="001C625A">
      <w:pPr>
        <w:autoSpaceDE w:val="0"/>
        <w:autoSpaceDN w:val="0"/>
        <w:adjustRightInd w:val="0"/>
        <w:ind w:firstLine="709"/>
        <w:jc w:val="both"/>
        <w:rPr>
          <w:bCs/>
          <w:color w:val="000000"/>
        </w:rPr>
      </w:pPr>
      <w:r w:rsidRPr="009F3EEA">
        <w:rPr>
          <w:bCs/>
          <w:color w:val="000000"/>
        </w:rPr>
        <w:t xml:space="preserve">4.1. </w:t>
      </w:r>
      <w:r>
        <w:rPr>
          <w:bCs/>
          <w:color w:val="000000"/>
        </w:rPr>
        <w:t xml:space="preserve">Порядок осуществления текущего </w:t>
      </w:r>
      <w:proofErr w:type="gramStart"/>
      <w:r>
        <w:rPr>
          <w:bCs/>
          <w:color w:val="000000"/>
        </w:rPr>
        <w:t>контроля за</w:t>
      </w:r>
      <w:proofErr w:type="gramEnd"/>
      <w:r>
        <w:rPr>
          <w:bCs/>
          <w:color w:val="000000"/>
        </w:rPr>
        <w:t xml:space="preserve"> соблюдением и исполнением ответственными должностными лицами положений административного регламентами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1C625A" w:rsidRDefault="001C625A" w:rsidP="001C625A">
      <w:pPr>
        <w:autoSpaceDE w:val="0"/>
        <w:autoSpaceDN w:val="0"/>
        <w:adjustRightInd w:val="0"/>
        <w:ind w:firstLine="709"/>
        <w:jc w:val="both"/>
        <w:rPr>
          <w:bCs/>
          <w:color w:val="000000"/>
        </w:rPr>
      </w:pPr>
    </w:p>
    <w:p w:rsidR="001C625A" w:rsidRDefault="001C625A" w:rsidP="001C625A">
      <w:pPr>
        <w:autoSpaceDE w:val="0"/>
        <w:autoSpaceDN w:val="0"/>
        <w:adjustRightInd w:val="0"/>
        <w:ind w:firstLine="709"/>
        <w:jc w:val="both"/>
        <w:rPr>
          <w:bCs/>
          <w:color w:val="000000"/>
        </w:rPr>
      </w:pPr>
      <w:proofErr w:type="gramStart"/>
      <w:r w:rsidRPr="009F3EEA">
        <w:rPr>
          <w:bCs/>
          <w:color w:val="000000"/>
        </w:rPr>
        <w:t>Контроль за</w:t>
      </w:r>
      <w:proofErr w:type="gramEnd"/>
      <w:r w:rsidRPr="009F3EEA">
        <w:rPr>
          <w:bCs/>
          <w:color w:val="000000"/>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муниципальных служащих  администрации.</w:t>
      </w:r>
    </w:p>
    <w:p w:rsidR="00473E0A" w:rsidRPr="009F3EEA" w:rsidRDefault="00473E0A" w:rsidP="001C625A">
      <w:pPr>
        <w:autoSpaceDE w:val="0"/>
        <w:autoSpaceDN w:val="0"/>
        <w:adjustRightInd w:val="0"/>
        <w:ind w:firstLine="709"/>
        <w:jc w:val="both"/>
        <w:rPr>
          <w:bCs/>
          <w:color w:val="000000"/>
        </w:rPr>
      </w:pPr>
    </w:p>
    <w:p w:rsidR="001C625A" w:rsidRPr="009F3EEA" w:rsidRDefault="001C625A" w:rsidP="001C625A">
      <w:pPr>
        <w:autoSpaceDE w:val="0"/>
        <w:autoSpaceDN w:val="0"/>
        <w:adjustRightInd w:val="0"/>
        <w:ind w:firstLine="709"/>
        <w:jc w:val="both"/>
        <w:rPr>
          <w:color w:val="000000"/>
        </w:rPr>
      </w:pPr>
      <w:r w:rsidRPr="009F3EEA">
        <w:rPr>
          <w:color w:val="000000"/>
        </w:rPr>
        <w:lastRenderedPageBreak/>
        <w:t xml:space="preserve">Текущий </w:t>
      </w:r>
      <w:proofErr w:type="gramStart"/>
      <w:r w:rsidRPr="009F3EEA">
        <w:rPr>
          <w:color w:val="000000"/>
        </w:rPr>
        <w:t>контроль за</w:t>
      </w:r>
      <w:proofErr w:type="gramEnd"/>
      <w:r w:rsidRPr="009F3EEA">
        <w:rPr>
          <w:color w:val="000000"/>
        </w:rPr>
        <w:t xml:space="preserve"> соблюдением последовательности действий, определенных административными процедурами по предоставлению муниципальной услуги</w:t>
      </w:r>
    </w:p>
    <w:p w:rsidR="001C625A" w:rsidRPr="00FC03A9" w:rsidRDefault="001C625A" w:rsidP="001C625A">
      <w:pPr>
        <w:ind w:firstLine="709"/>
        <w:jc w:val="both"/>
      </w:pPr>
      <w:r w:rsidRPr="00FC03A9">
        <w:rPr>
          <w:color w:val="000000"/>
        </w:rPr>
        <w:t>4.2</w:t>
      </w:r>
      <w:r w:rsidRPr="00FC03A9">
        <w:rPr>
          <w:i/>
          <w:color w:val="000000"/>
        </w:rPr>
        <w:t>.</w:t>
      </w:r>
      <w:r w:rsidRPr="00FC03A9">
        <w:rPr>
          <w:color w:val="000000"/>
        </w:rPr>
        <w:t xml:space="preserve"> </w:t>
      </w:r>
      <w:r w:rsidRPr="00FC03A9">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C03A9">
        <w:t>контроля за</w:t>
      </w:r>
      <w:proofErr w:type="gramEnd"/>
      <w:r w:rsidRPr="00FC03A9">
        <w:t xml:space="preserve"> полнотой и качеством предоставления муниципальной услуги</w:t>
      </w:r>
      <w:r>
        <w:t>.</w:t>
      </w:r>
    </w:p>
    <w:p w:rsidR="001C625A" w:rsidRDefault="001C625A" w:rsidP="001C625A">
      <w:pPr>
        <w:ind w:firstLine="709"/>
        <w:jc w:val="both"/>
        <w:rPr>
          <w:color w:val="000000"/>
        </w:rPr>
      </w:pPr>
    </w:p>
    <w:p w:rsidR="001C625A" w:rsidRPr="009F3EEA" w:rsidRDefault="001C625A" w:rsidP="001C625A">
      <w:pPr>
        <w:ind w:firstLine="709"/>
        <w:jc w:val="both"/>
        <w:rPr>
          <w:iCs/>
          <w:color w:val="000000"/>
        </w:rPr>
      </w:pPr>
      <w:r w:rsidRPr="009F3EEA">
        <w:rPr>
          <w:iCs/>
          <w:color w:val="000000"/>
        </w:rPr>
        <w:t xml:space="preserve">Текущий </w:t>
      </w:r>
      <w:proofErr w:type="gramStart"/>
      <w:r w:rsidRPr="009F3EEA">
        <w:rPr>
          <w:iCs/>
          <w:color w:val="000000"/>
        </w:rPr>
        <w:t>контроль за</w:t>
      </w:r>
      <w:proofErr w:type="gramEnd"/>
      <w:r w:rsidRPr="009F3EEA">
        <w:rPr>
          <w:iCs/>
          <w:color w:val="000000"/>
        </w:rPr>
        <w:t xml:space="preserve"> соблюдением последовательности действий, определенных административными процедурами по предоставлению муниципальной услуги, осущ</w:t>
      </w:r>
      <w:r>
        <w:rPr>
          <w:iCs/>
          <w:color w:val="000000"/>
        </w:rPr>
        <w:t>ествляется начальником О</w:t>
      </w:r>
      <w:r w:rsidRPr="009F3EEA">
        <w:rPr>
          <w:iCs/>
          <w:color w:val="000000"/>
        </w:rPr>
        <w:t>тдела, ответственным за организацию работы по предоставлению муниципальной услуги (далее - начальник отдела).</w:t>
      </w:r>
    </w:p>
    <w:p w:rsidR="001C625A" w:rsidRPr="009F3EEA" w:rsidRDefault="001C625A" w:rsidP="001C625A">
      <w:pPr>
        <w:ind w:firstLine="709"/>
        <w:jc w:val="both"/>
        <w:rPr>
          <w:color w:val="000000"/>
        </w:rPr>
      </w:pPr>
      <w:r w:rsidRPr="009F3EEA">
        <w:rPr>
          <w:color w:val="000000"/>
        </w:rPr>
        <w:t>Текущий контроль осуществляетс</w:t>
      </w:r>
      <w:r>
        <w:rPr>
          <w:color w:val="000000"/>
        </w:rPr>
        <w:t>я путем проведения начальником О</w:t>
      </w:r>
      <w:r w:rsidRPr="009F3EEA">
        <w:rPr>
          <w:color w:val="000000"/>
        </w:rPr>
        <w:t xml:space="preserve">тдела проверок соблюдения положений административного регламента, иных нормативных правовых актов Российской Федерации, нормативных правовых актов Ставропольского края, </w:t>
      </w:r>
      <w:r>
        <w:rPr>
          <w:color w:val="000000"/>
        </w:rPr>
        <w:t>Ипатовского городского округа</w:t>
      </w:r>
      <w:r w:rsidRPr="009F3EEA">
        <w:rPr>
          <w:color w:val="000000"/>
        </w:rPr>
        <w:t xml:space="preserve"> Ставропольского края при предоставлении специалистами муниципальной услуги, выявления и устранения нарушений прав заявителей, рассмотрения, подготовки ответов на обращения заявителей.</w:t>
      </w:r>
    </w:p>
    <w:p w:rsidR="001C625A" w:rsidRDefault="001C625A" w:rsidP="001C625A">
      <w:pPr>
        <w:ind w:firstLine="720"/>
        <w:jc w:val="both"/>
        <w:rPr>
          <w:color w:val="000000"/>
        </w:rPr>
      </w:pPr>
      <w:r w:rsidRPr="009F3EEA">
        <w:rPr>
          <w:color w:val="000000"/>
        </w:rPr>
        <w:t>Проверка полноты и качества предоставления муниципальной услуги специалистами отдела, предоставляющими муниципальную услугу, осуществляется на основани</w:t>
      </w:r>
      <w:r>
        <w:rPr>
          <w:color w:val="000000"/>
        </w:rPr>
        <w:t>и</w:t>
      </w:r>
      <w:r w:rsidRPr="009F3EEA">
        <w:rPr>
          <w:color w:val="000000"/>
        </w:rPr>
        <w:t xml:space="preserve"> муниципальных правовых актов.</w:t>
      </w:r>
    </w:p>
    <w:p w:rsidR="001C625A" w:rsidRPr="009F3EEA" w:rsidRDefault="001C625A" w:rsidP="001C625A">
      <w:pPr>
        <w:ind w:firstLine="720"/>
        <w:jc w:val="both"/>
        <w:rPr>
          <w:color w:val="000000"/>
        </w:rPr>
      </w:pPr>
      <w:r w:rsidRPr="00FC03A9">
        <w:rPr>
          <w:color w:val="000000"/>
        </w:rPr>
        <w:t>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w:t>
      </w:r>
      <w:r w:rsidRPr="009F3EEA">
        <w:rPr>
          <w:color w:val="000000"/>
        </w:rPr>
        <w:t>лексные проверки) или отдельные вопросы (тематические проверки). Кроме того, проверка проводится по обращению заявителя.</w:t>
      </w:r>
    </w:p>
    <w:p w:rsidR="001C625A" w:rsidRPr="009F3EEA" w:rsidRDefault="001C625A" w:rsidP="001C625A">
      <w:pPr>
        <w:ind w:firstLine="720"/>
        <w:jc w:val="both"/>
        <w:rPr>
          <w:color w:val="000000"/>
        </w:rPr>
      </w:pPr>
      <w:r w:rsidRPr="009F3EEA">
        <w:rPr>
          <w:color w:val="000000"/>
        </w:rPr>
        <w:t>Результаты проверки оформляются в виде справки, в которой отмечаются выявленные недостатки и предложения по их устранению.</w:t>
      </w:r>
    </w:p>
    <w:p w:rsidR="001C625A" w:rsidRDefault="001C625A" w:rsidP="001C625A">
      <w:pPr>
        <w:ind w:firstLine="720"/>
        <w:jc w:val="both"/>
        <w:rPr>
          <w:color w:val="000000"/>
        </w:rPr>
      </w:pPr>
      <w:r w:rsidRPr="009F3EEA">
        <w:rPr>
          <w:color w:val="000000"/>
        </w:rPr>
        <w:t>По результатам проведенных проверок в случае выявления нарушений прав заявителей осуществляется привлечение виновных лиц к юридической ответственности в соответствии с законодательством Российской Федерации.</w:t>
      </w:r>
    </w:p>
    <w:p w:rsidR="001C625A" w:rsidRPr="009F3EEA" w:rsidRDefault="001C625A" w:rsidP="001C625A">
      <w:pPr>
        <w:ind w:firstLine="720"/>
        <w:jc w:val="both"/>
        <w:rPr>
          <w:color w:val="000000"/>
        </w:rPr>
      </w:pPr>
    </w:p>
    <w:p w:rsidR="001C625A" w:rsidRDefault="001C625A" w:rsidP="001C625A">
      <w:pPr>
        <w:ind w:firstLine="720"/>
        <w:jc w:val="both"/>
      </w:pPr>
      <w:r w:rsidRPr="00055658">
        <w:rPr>
          <w:color w:val="000000"/>
        </w:rPr>
        <w:t xml:space="preserve">4.3. </w:t>
      </w:r>
      <w:r w:rsidRPr="00055658">
        <w:t>Ответственность должностных лиц за решения и действия (бездействие), принимаемые (осуществляемые) в ходе предоставления муниципальной услуги</w:t>
      </w:r>
    </w:p>
    <w:p w:rsidR="001C625A" w:rsidRPr="00055658" w:rsidRDefault="001C625A" w:rsidP="001C625A">
      <w:pPr>
        <w:ind w:firstLine="720"/>
        <w:jc w:val="both"/>
        <w:rPr>
          <w:color w:val="000000"/>
        </w:rPr>
      </w:pPr>
    </w:p>
    <w:p w:rsidR="001C625A" w:rsidRDefault="001C625A" w:rsidP="001C625A">
      <w:pPr>
        <w:ind w:firstLine="720"/>
        <w:jc w:val="both"/>
        <w:rPr>
          <w:color w:val="000000"/>
        </w:rPr>
      </w:pPr>
      <w:r w:rsidRPr="009F3EEA">
        <w:rPr>
          <w:color w:val="000000"/>
        </w:rPr>
        <w:t xml:space="preserve"> Специалисты отдела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(инструкциях). В случае выявленных нарушений специалист несет дисциплинарную ответственность в соответствии с Трудовым кодексом Российской Федерации, а также административную ответственность в </w:t>
      </w:r>
      <w:r w:rsidRPr="009F3EEA">
        <w:rPr>
          <w:color w:val="000000"/>
        </w:rPr>
        <w:lastRenderedPageBreak/>
        <w:t>соответствии с законодательством Российской Федерации, субъекта Российской Федерации об административных правонарушениях.</w:t>
      </w:r>
    </w:p>
    <w:p w:rsidR="001C625A" w:rsidRDefault="001C625A" w:rsidP="001C625A">
      <w:pPr>
        <w:ind w:firstLine="720"/>
        <w:jc w:val="both"/>
        <w:rPr>
          <w:color w:val="000000"/>
        </w:rPr>
      </w:pPr>
    </w:p>
    <w:p w:rsidR="001C625A" w:rsidRDefault="001C625A" w:rsidP="001C625A">
      <w:pPr>
        <w:ind w:firstLine="720"/>
        <w:jc w:val="both"/>
      </w:pPr>
      <w:r w:rsidRPr="00055658">
        <w:rPr>
          <w:color w:val="000000"/>
        </w:rPr>
        <w:t xml:space="preserve">4.4. </w:t>
      </w:r>
      <w:r w:rsidRPr="00055658">
        <w:t xml:space="preserve">Положения, характеризующие требования к порядку и формам </w:t>
      </w:r>
      <w:proofErr w:type="gramStart"/>
      <w:r w:rsidRPr="00055658">
        <w:t>контроля за</w:t>
      </w:r>
      <w:proofErr w:type="gramEnd"/>
      <w:r w:rsidRPr="00055658">
        <w:t xml:space="preserve"> предоставлением муниципальной услуги, в том числе со стороны граждан, их объединений и организаций</w:t>
      </w:r>
      <w:r>
        <w:t>.</w:t>
      </w:r>
    </w:p>
    <w:p w:rsidR="001C625A" w:rsidRPr="00055658" w:rsidRDefault="001C625A" w:rsidP="001C625A">
      <w:pPr>
        <w:ind w:firstLine="720"/>
        <w:jc w:val="both"/>
        <w:rPr>
          <w:color w:val="000000"/>
        </w:rPr>
      </w:pPr>
    </w:p>
    <w:p w:rsidR="001C625A" w:rsidRDefault="001C625A" w:rsidP="001C625A">
      <w:pPr>
        <w:pStyle w:val="a9"/>
        <w:ind w:firstLine="708"/>
        <w:jc w:val="both"/>
        <w:rPr>
          <w:sz w:val="28"/>
          <w:szCs w:val="28"/>
        </w:rPr>
      </w:pPr>
      <w:r>
        <w:rPr>
          <w:sz w:val="28"/>
          <w:szCs w:val="28"/>
        </w:rPr>
        <w:t xml:space="preserve">Заявители, которым предоставляется муниципальная услуга, имеют право на любые предусмотренные законодательством Российской Федерации формы </w:t>
      </w:r>
      <w:proofErr w:type="gramStart"/>
      <w:r>
        <w:rPr>
          <w:sz w:val="28"/>
          <w:szCs w:val="28"/>
        </w:rPr>
        <w:t>контроля за</w:t>
      </w:r>
      <w:proofErr w:type="gramEnd"/>
      <w:r>
        <w:rPr>
          <w:sz w:val="28"/>
          <w:szCs w:val="28"/>
        </w:rPr>
        <w:t xml:space="preserve"> деятельностью должностных лиц отдела экономического развития при предоставлении им муниципальной услуги.</w:t>
      </w:r>
    </w:p>
    <w:p w:rsidR="001C625A" w:rsidRDefault="001C625A" w:rsidP="001C625A">
      <w:pPr>
        <w:pStyle w:val="a9"/>
        <w:ind w:firstLine="708"/>
        <w:jc w:val="both"/>
        <w:rPr>
          <w:sz w:val="28"/>
          <w:szCs w:val="28"/>
        </w:rPr>
      </w:pPr>
      <w:r>
        <w:rPr>
          <w:sz w:val="28"/>
          <w:szCs w:val="28"/>
        </w:rPr>
        <w:t xml:space="preserve">Заявители в случае </w:t>
      </w:r>
      <w:proofErr w:type="gramStart"/>
      <w:r>
        <w:rPr>
          <w:sz w:val="28"/>
          <w:szCs w:val="28"/>
        </w:rPr>
        <w:t>выявления фактов нарушения порядка предоставления муниципальной услуги</w:t>
      </w:r>
      <w:proofErr w:type="gramEnd"/>
      <w:r>
        <w:rPr>
          <w:sz w:val="28"/>
          <w:szCs w:val="28"/>
        </w:rPr>
        <w:t xml:space="preserve"> или ненадлежащего исполнения административного регламента вправе обратиться с жалобой в соответствующие органы. </w:t>
      </w:r>
    </w:p>
    <w:p w:rsidR="001C625A" w:rsidRDefault="001C625A" w:rsidP="001C625A">
      <w:pPr>
        <w:pStyle w:val="a9"/>
        <w:ind w:firstLine="708"/>
        <w:jc w:val="both"/>
        <w:rPr>
          <w:sz w:val="28"/>
          <w:szCs w:val="28"/>
        </w:rPr>
      </w:pPr>
      <w:r>
        <w:rPr>
          <w:sz w:val="28"/>
          <w:szCs w:val="28"/>
        </w:rPr>
        <w:t>Жалоба может быть представлена на личном приеме, направлена почтовым отправлением или в электронной форме с использованием информационных ресурсов в информационно – телекоммуникационной сети «Интернет» и единого портала.</w:t>
      </w:r>
    </w:p>
    <w:p w:rsidR="001C625A" w:rsidRDefault="001C625A" w:rsidP="001C625A">
      <w:pPr>
        <w:pStyle w:val="a9"/>
        <w:ind w:firstLine="708"/>
        <w:jc w:val="both"/>
        <w:rPr>
          <w:sz w:val="28"/>
          <w:szCs w:val="28"/>
        </w:rPr>
      </w:pPr>
    </w:p>
    <w:p w:rsidR="001C625A" w:rsidRPr="009F3EEA" w:rsidRDefault="001C625A" w:rsidP="001C625A">
      <w:pPr>
        <w:autoSpaceDE w:val="0"/>
        <w:autoSpaceDN w:val="0"/>
        <w:adjustRightInd w:val="0"/>
        <w:jc w:val="center"/>
        <w:rPr>
          <w:color w:val="000000"/>
        </w:rPr>
      </w:pPr>
      <w:r>
        <w:rPr>
          <w:color w:val="000000"/>
        </w:rPr>
        <w:t>5</w:t>
      </w:r>
      <w:r w:rsidRPr="009F3EEA">
        <w:rPr>
          <w:color w:val="000000"/>
        </w:rPr>
        <w:t xml:space="preserve">. </w:t>
      </w:r>
      <w:r w:rsidRPr="009F3EEA">
        <w:rPr>
          <w:bCs/>
          <w:color w:val="000000"/>
        </w:rPr>
        <w:t>Досудебный</w:t>
      </w:r>
      <w:r w:rsidRPr="009F3EEA">
        <w:rPr>
          <w:color w:val="000000"/>
        </w:rPr>
        <w:t xml:space="preserve"> (внесудебный) порядок обжалования решений и действий (бездействия) органа, предоставляющего </w:t>
      </w:r>
      <w:proofErr w:type="gramStart"/>
      <w:r w:rsidRPr="009F3EEA">
        <w:rPr>
          <w:color w:val="000000"/>
        </w:rPr>
        <w:t>муниципальную</w:t>
      </w:r>
      <w:proofErr w:type="gramEnd"/>
      <w:r w:rsidRPr="009F3EEA">
        <w:rPr>
          <w:color w:val="000000"/>
        </w:rPr>
        <w:t>, а также должностных лиц, муниципальных служащих</w:t>
      </w:r>
      <w:r>
        <w:rPr>
          <w:color w:val="000000"/>
        </w:rPr>
        <w:t>.</w:t>
      </w:r>
    </w:p>
    <w:p w:rsidR="001C625A" w:rsidRPr="009F3EEA" w:rsidRDefault="001C625A" w:rsidP="001C625A">
      <w:pPr>
        <w:jc w:val="both"/>
        <w:rPr>
          <w:color w:val="000000"/>
        </w:rPr>
      </w:pPr>
    </w:p>
    <w:p w:rsidR="001C625A" w:rsidRPr="00663036" w:rsidRDefault="001C625A" w:rsidP="001C625A">
      <w:pPr>
        <w:jc w:val="both"/>
      </w:pPr>
    </w:p>
    <w:p w:rsidR="001C625A" w:rsidRDefault="001C625A" w:rsidP="001C625A">
      <w:pPr>
        <w:ind w:firstLine="720"/>
        <w:jc w:val="both"/>
      </w:pPr>
      <w:r w:rsidRPr="00663036">
        <w:tab/>
      </w:r>
      <w:r w:rsidRPr="009F3EEA">
        <w:rPr>
          <w:color w:val="000000"/>
        </w:rPr>
        <w:t xml:space="preserve">5.1. </w:t>
      </w:r>
      <w:r w:rsidRPr="0088606C">
        <w:t>Информация для заявителя об его праве подать жалобу на решение и (или) действие (бездействие) отдела или структурного подразделения администрации городского округа, предоставляющего муниципальную услугу</w:t>
      </w:r>
      <w:r w:rsidRPr="0088606C">
        <w:rPr>
          <w:spacing w:val="1"/>
          <w:shd w:val="clear" w:color="auto" w:fill="FFFFFF"/>
        </w:rPr>
        <w:t>,</w:t>
      </w:r>
      <w:r w:rsidRPr="0088606C">
        <w:t xml:space="preserve"> а так же его должностных лиц, муниципальных служащих (далее - жалоба)</w:t>
      </w:r>
    </w:p>
    <w:p w:rsidR="001C625A" w:rsidRPr="009F3EEA" w:rsidRDefault="001C625A" w:rsidP="001C625A">
      <w:pPr>
        <w:ind w:firstLine="720"/>
        <w:jc w:val="both"/>
        <w:rPr>
          <w:color w:val="000000"/>
        </w:rPr>
      </w:pPr>
    </w:p>
    <w:p w:rsidR="001C625A" w:rsidRPr="009F3EEA" w:rsidRDefault="001C625A" w:rsidP="001C625A">
      <w:pPr>
        <w:autoSpaceDE w:val="0"/>
        <w:autoSpaceDN w:val="0"/>
        <w:adjustRightInd w:val="0"/>
        <w:ind w:firstLine="540"/>
        <w:jc w:val="both"/>
        <w:rPr>
          <w:color w:val="000000"/>
        </w:rPr>
      </w:pPr>
      <w:r w:rsidRPr="009F3EEA">
        <w:rPr>
          <w:color w:val="000000"/>
        </w:rPr>
        <w:t>Заявитель может обратиться с жалобой на решения и действия (бездействие) администрации района</w:t>
      </w:r>
      <w:r w:rsidRPr="009F3EEA">
        <w:rPr>
          <w:i/>
          <w:color w:val="000000"/>
        </w:rPr>
        <w:t>,</w:t>
      </w:r>
      <w:r w:rsidRPr="009F3EEA">
        <w:rPr>
          <w:color w:val="000000"/>
        </w:rPr>
        <w:t xml:space="preserve"> должностных лиц, муниципальных служащих администрации, участвующих в предоставлении муниципальной услуги (далее соответственно - должностные лица, жалоба), в досудебном (внесудебном) и судебном порядке.</w:t>
      </w:r>
    </w:p>
    <w:p w:rsidR="001C625A" w:rsidRPr="009F3EEA" w:rsidRDefault="001C625A" w:rsidP="001C625A">
      <w:pPr>
        <w:autoSpaceDE w:val="0"/>
        <w:autoSpaceDN w:val="0"/>
        <w:adjustRightInd w:val="0"/>
        <w:ind w:firstLine="540"/>
        <w:jc w:val="both"/>
        <w:rPr>
          <w:color w:val="000000"/>
        </w:rPr>
      </w:pPr>
      <w:r w:rsidRPr="009F3EEA">
        <w:rPr>
          <w:color w:val="000000"/>
        </w:rPr>
        <w:t>Заявитель имеет право на получение информации и документов, необходимых для обоснования и рассмотрения жалобы.</w:t>
      </w:r>
    </w:p>
    <w:p w:rsidR="001C625A" w:rsidRPr="009F3EEA" w:rsidRDefault="001C625A" w:rsidP="001C625A">
      <w:pPr>
        <w:ind w:firstLine="720"/>
        <w:jc w:val="both"/>
        <w:rPr>
          <w:color w:val="000000"/>
        </w:rPr>
      </w:pPr>
      <w:r w:rsidRPr="009F3EEA">
        <w:rPr>
          <w:color w:val="000000"/>
        </w:rPr>
        <w:t>Информация для заявителя о его праве на досудебное (внесудебное) обжалование решений и действий (бездействия), органа, предоставляющего муниципальную услугу, а также должностных лиц, муниципальных служащих, принятых (осуществляемых) в ходе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Заявители имеют право обращаться в администрацию района с жалобой на решение и (или) действие (бездействие) отдела, предоставляющего муниципальную услугу, а также его должностных лиц, муниципальных служащих (далее - жалоба).</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 xml:space="preserve">Заявители реализуют право на обращение свободно и добровольно. </w:t>
      </w:r>
      <w:r w:rsidRPr="009F3EEA">
        <w:rPr>
          <w:color w:val="000000"/>
        </w:rPr>
        <w:lastRenderedPageBreak/>
        <w:t>Осуществление заявителями права на обращение не должно нарушать права и свободы других лиц.</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Рассмотрение жалобы заявителя осуществляется бесплатно.</w:t>
      </w:r>
    </w:p>
    <w:p w:rsidR="001C625A" w:rsidRDefault="001C625A" w:rsidP="001C625A">
      <w:pPr>
        <w:widowControl w:val="0"/>
        <w:autoSpaceDE w:val="0"/>
        <w:autoSpaceDN w:val="0"/>
        <w:adjustRightInd w:val="0"/>
        <w:ind w:firstLine="720"/>
        <w:jc w:val="both"/>
        <w:rPr>
          <w:color w:val="000000"/>
        </w:rPr>
      </w:pPr>
    </w:p>
    <w:p w:rsidR="001C625A" w:rsidRDefault="001C625A" w:rsidP="001C625A">
      <w:pPr>
        <w:widowControl w:val="0"/>
        <w:autoSpaceDE w:val="0"/>
        <w:autoSpaceDN w:val="0"/>
        <w:adjustRightInd w:val="0"/>
        <w:ind w:firstLine="720"/>
        <w:jc w:val="both"/>
      </w:pPr>
      <w:r w:rsidRPr="009F3EEA">
        <w:rPr>
          <w:color w:val="000000"/>
        </w:rPr>
        <w:t xml:space="preserve">5.2. </w:t>
      </w:r>
      <w:r>
        <w:t>П</w:t>
      </w:r>
      <w:r w:rsidRPr="0088606C">
        <w:t>редмет жалобы</w:t>
      </w:r>
    </w:p>
    <w:p w:rsidR="001C625A" w:rsidRDefault="001C625A" w:rsidP="001C625A">
      <w:pPr>
        <w:widowControl w:val="0"/>
        <w:autoSpaceDE w:val="0"/>
        <w:autoSpaceDN w:val="0"/>
        <w:adjustRightInd w:val="0"/>
        <w:ind w:firstLine="720"/>
        <w:jc w:val="both"/>
        <w:rPr>
          <w:color w:val="000000"/>
        </w:rPr>
      </w:pPr>
    </w:p>
    <w:p w:rsidR="001C625A" w:rsidRPr="009F3EEA" w:rsidRDefault="001C625A" w:rsidP="001C625A">
      <w:pPr>
        <w:widowControl w:val="0"/>
        <w:autoSpaceDE w:val="0"/>
        <w:autoSpaceDN w:val="0"/>
        <w:adjustRightInd w:val="0"/>
        <w:ind w:firstLine="720"/>
        <w:jc w:val="both"/>
        <w:rPr>
          <w:color w:val="000000"/>
        </w:rPr>
      </w:pPr>
      <w:r w:rsidRPr="009F3EEA">
        <w:rPr>
          <w:color w:val="000000"/>
        </w:rPr>
        <w:t>Заявитель может обратиться с жалобой, в том числе в следующих случаях:</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1) нарушение срока регистрации запроса заявителя о предоставлении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2) нарушение срока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r w:rsidRPr="009F3EEA">
        <w:rPr>
          <w:color w:val="000000"/>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625A" w:rsidRPr="009F3EEA" w:rsidRDefault="001C625A" w:rsidP="001C625A">
      <w:pPr>
        <w:widowControl w:val="0"/>
        <w:autoSpaceDE w:val="0"/>
        <w:autoSpaceDN w:val="0"/>
        <w:adjustRightInd w:val="0"/>
        <w:ind w:firstLine="720"/>
        <w:jc w:val="both"/>
        <w:rPr>
          <w:color w:val="000000"/>
        </w:rPr>
      </w:pPr>
      <w:proofErr w:type="gramStart"/>
      <w:r w:rsidRPr="009F3EEA">
        <w:rPr>
          <w:color w:val="00000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C625A" w:rsidRPr="009F3EEA" w:rsidRDefault="001C625A" w:rsidP="001C625A">
      <w:pPr>
        <w:widowControl w:val="0"/>
        <w:autoSpaceDE w:val="0"/>
        <w:autoSpaceDN w:val="0"/>
        <w:adjustRightInd w:val="0"/>
        <w:ind w:firstLine="720"/>
        <w:jc w:val="both"/>
        <w:rPr>
          <w:color w:val="000000"/>
        </w:rPr>
      </w:pPr>
      <w:r w:rsidRPr="009F3EEA">
        <w:rPr>
          <w:color w:val="00000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C625A" w:rsidRDefault="001C625A" w:rsidP="001C625A">
      <w:pPr>
        <w:widowControl w:val="0"/>
        <w:autoSpaceDE w:val="0"/>
        <w:autoSpaceDN w:val="0"/>
        <w:adjustRightInd w:val="0"/>
        <w:ind w:firstLine="720"/>
        <w:jc w:val="both"/>
        <w:rPr>
          <w:color w:val="000000"/>
        </w:rPr>
      </w:pPr>
      <w:proofErr w:type="gramStart"/>
      <w:r w:rsidRPr="009F3EEA">
        <w:rPr>
          <w:color w:val="000000"/>
        </w:rPr>
        <w:t>7) отказ органа, предоставляющего муниципальную услугу, должностного лица, муниципального служащего, предоставляющих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C625A" w:rsidRPr="0088606C" w:rsidRDefault="001C625A" w:rsidP="001C625A">
      <w:pPr>
        <w:widowControl w:val="0"/>
        <w:autoSpaceDE w:val="0"/>
        <w:autoSpaceDN w:val="0"/>
        <w:adjustRightInd w:val="0"/>
        <w:ind w:firstLine="720"/>
        <w:jc w:val="both"/>
        <w:rPr>
          <w:color w:val="000000"/>
        </w:rPr>
      </w:pPr>
    </w:p>
    <w:p w:rsidR="001C625A" w:rsidRDefault="001C625A" w:rsidP="001C625A">
      <w:pPr>
        <w:widowControl w:val="0"/>
        <w:autoSpaceDE w:val="0"/>
        <w:autoSpaceDN w:val="0"/>
        <w:adjustRightInd w:val="0"/>
        <w:ind w:firstLine="720"/>
        <w:jc w:val="both"/>
      </w:pPr>
      <w:r w:rsidRPr="0088606C">
        <w:t xml:space="preserve">5.3. </w:t>
      </w:r>
      <w:r>
        <w:t>О</w:t>
      </w:r>
      <w:r w:rsidRPr="0088606C">
        <w:t>рганы государственной власти, органы местного самоуправления и должностные лица, которым может быть направлена жалоба</w:t>
      </w:r>
    </w:p>
    <w:p w:rsidR="001C625A" w:rsidRPr="0088606C" w:rsidRDefault="001C625A" w:rsidP="001C625A">
      <w:pPr>
        <w:widowControl w:val="0"/>
        <w:autoSpaceDE w:val="0"/>
        <w:autoSpaceDN w:val="0"/>
        <w:adjustRightInd w:val="0"/>
        <w:ind w:firstLine="720"/>
        <w:jc w:val="both"/>
      </w:pPr>
    </w:p>
    <w:p w:rsidR="001C625A" w:rsidRDefault="001C625A" w:rsidP="001C625A">
      <w:pPr>
        <w:widowControl w:val="0"/>
        <w:autoSpaceDE w:val="0"/>
        <w:autoSpaceDN w:val="0"/>
        <w:adjustRightInd w:val="0"/>
        <w:ind w:firstLine="720"/>
        <w:jc w:val="both"/>
      </w:pPr>
      <w:r w:rsidRPr="0088606C">
        <w:t xml:space="preserve">Жалоба может быть направлена заявителем главе администрации округа, заместителю главы администрации округа, начальнику отдела </w:t>
      </w:r>
      <w:r>
        <w:t>капитального строительства, архитектуры и градостроительства администрации</w:t>
      </w:r>
      <w:r w:rsidRPr="0088606C">
        <w:t>, в иные органы предусмотренные действующим законодательством.</w:t>
      </w:r>
    </w:p>
    <w:p w:rsidR="001C625A" w:rsidRPr="0088606C" w:rsidRDefault="001C625A" w:rsidP="001C625A">
      <w:pPr>
        <w:widowControl w:val="0"/>
        <w:autoSpaceDE w:val="0"/>
        <w:autoSpaceDN w:val="0"/>
        <w:adjustRightInd w:val="0"/>
        <w:ind w:firstLine="720"/>
        <w:jc w:val="both"/>
        <w:rPr>
          <w:color w:val="000000"/>
        </w:rPr>
      </w:pPr>
    </w:p>
    <w:p w:rsidR="001C625A" w:rsidRDefault="001C625A" w:rsidP="001C625A">
      <w:pPr>
        <w:widowControl w:val="0"/>
        <w:autoSpaceDE w:val="0"/>
        <w:autoSpaceDN w:val="0"/>
        <w:adjustRightInd w:val="0"/>
        <w:ind w:firstLine="720"/>
        <w:jc w:val="both"/>
      </w:pPr>
      <w:r w:rsidRPr="0088606C">
        <w:rPr>
          <w:color w:val="000000"/>
        </w:rPr>
        <w:t>5.</w:t>
      </w:r>
      <w:r>
        <w:rPr>
          <w:color w:val="000000"/>
        </w:rPr>
        <w:t>4</w:t>
      </w:r>
      <w:r w:rsidRPr="0088606C">
        <w:rPr>
          <w:color w:val="000000"/>
        </w:rPr>
        <w:t xml:space="preserve">. </w:t>
      </w:r>
      <w:r w:rsidRPr="0088606C">
        <w:t>Порядок подачи и рассмотрения жалобы</w:t>
      </w:r>
    </w:p>
    <w:p w:rsidR="001C625A" w:rsidRPr="0088606C" w:rsidRDefault="001C625A" w:rsidP="001C625A">
      <w:pPr>
        <w:widowControl w:val="0"/>
        <w:autoSpaceDE w:val="0"/>
        <w:autoSpaceDN w:val="0"/>
        <w:adjustRightInd w:val="0"/>
        <w:ind w:firstLine="720"/>
        <w:jc w:val="both"/>
        <w:rPr>
          <w:color w:val="000000"/>
        </w:rPr>
      </w:pPr>
    </w:p>
    <w:p w:rsidR="001C625A" w:rsidRPr="00663036" w:rsidRDefault="001C625A" w:rsidP="001C625A">
      <w:pPr>
        <w:jc w:val="both"/>
      </w:pPr>
      <w:r w:rsidRPr="00663036">
        <w:t xml:space="preserve">Основанием для начала административных процедур является  регистрация жалобы в отделе по организационным и общим вопросам администрации округа. </w:t>
      </w:r>
    </w:p>
    <w:p w:rsidR="001C625A" w:rsidRPr="00663036" w:rsidRDefault="001C625A" w:rsidP="001C625A">
      <w:pPr>
        <w:ind w:firstLine="708"/>
        <w:jc w:val="both"/>
      </w:pPr>
      <w:r w:rsidRPr="00663036">
        <w:lastRenderedPageBreak/>
        <w:t xml:space="preserve">Жалоба подается в письменной форме на бумажном носителе, в электронной форме в администрацию округа. Жалобы на решения, принятые главой </w:t>
      </w:r>
      <w:r>
        <w:t xml:space="preserve">Ипатовского </w:t>
      </w:r>
      <w:r w:rsidRPr="00663036">
        <w:t xml:space="preserve">округа, подаются в вышестоящий орган. </w:t>
      </w:r>
    </w:p>
    <w:p w:rsidR="001C625A" w:rsidRPr="00663036" w:rsidRDefault="001C625A" w:rsidP="001C625A">
      <w:pPr>
        <w:ind w:firstLine="708"/>
        <w:jc w:val="both"/>
      </w:pPr>
      <w:r w:rsidRPr="00663036">
        <w:t>В случае подачи жалобы уполномоченным представителем заявителя представляются: документ, удостоверяющий его личность,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w:t>
      </w:r>
    </w:p>
    <w:p w:rsidR="001C625A" w:rsidRPr="00663036" w:rsidRDefault="001C625A" w:rsidP="001C625A">
      <w:pPr>
        <w:ind w:firstLine="708"/>
        <w:jc w:val="both"/>
      </w:pPr>
      <w:r w:rsidRPr="00663036">
        <w:rPr>
          <w:bCs/>
        </w:rPr>
        <w:t>Жалоба может быть направлена по почте, с использованием информационно-телекоммуникационной сети «Интернет», официального сайта администрации округа,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C625A" w:rsidRPr="00663036" w:rsidRDefault="001C625A" w:rsidP="001C625A">
      <w:pPr>
        <w:ind w:firstLine="708"/>
        <w:jc w:val="both"/>
      </w:pPr>
      <w:proofErr w:type="gramStart"/>
      <w:r w:rsidRPr="00663036">
        <w:t>Жалоба,  поступившая в администрацию округа в письменной форме   на бумажном носителе подлежит</w:t>
      </w:r>
      <w:proofErr w:type="gramEnd"/>
      <w:r w:rsidRPr="00663036">
        <w:t xml:space="preserve"> регистрации в течение одного рабочего дня со дня ее поступления. Жалобе присваивается регистрационный номер. </w:t>
      </w:r>
    </w:p>
    <w:p w:rsidR="001C625A" w:rsidRPr="00663036" w:rsidRDefault="001C625A" w:rsidP="001C625A">
      <w:pPr>
        <w:ind w:firstLine="708"/>
        <w:jc w:val="both"/>
      </w:pPr>
      <w:r w:rsidRPr="00663036">
        <w:t>Жалоба в электронном виде может быть подана заявителем в администрацию округа, посредством использования:</w:t>
      </w:r>
    </w:p>
    <w:p w:rsidR="001C625A" w:rsidRPr="00663036" w:rsidRDefault="001C625A" w:rsidP="001C625A">
      <w:pPr>
        <w:ind w:firstLine="708"/>
        <w:jc w:val="both"/>
      </w:pPr>
      <w:r w:rsidRPr="00663036">
        <w:t>официального информационного Интернет - портала органов государственной власти Ставропольского края;</w:t>
      </w:r>
    </w:p>
    <w:p w:rsidR="001C625A" w:rsidRPr="00663036" w:rsidRDefault="001C625A" w:rsidP="001C625A">
      <w:pPr>
        <w:ind w:firstLine="708"/>
        <w:jc w:val="both"/>
      </w:pPr>
      <w:r w:rsidRPr="00663036">
        <w:t xml:space="preserve">официального сайта администрации округа, в информационно-телекоммуникационной сети </w:t>
      </w:r>
      <w:r>
        <w:t>«</w:t>
      </w:r>
      <w:r w:rsidRPr="00663036">
        <w:t>Интернет</w:t>
      </w:r>
      <w:r>
        <w:t>»</w:t>
      </w:r>
      <w:r w:rsidRPr="00663036">
        <w:t>;</w:t>
      </w:r>
    </w:p>
    <w:p w:rsidR="001C625A" w:rsidRPr="00663036" w:rsidRDefault="001C625A" w:rsidP="001C625A">
      <w:pPr>
        <w:ind w:firstLine="708"/>
        <w:jc w:val="both"/>
      </w:pPr>
      <w:r w:rsidRPr="00663036">
        <w:rPr>
          <w:bCs/>
        </w:rPr>
        <w:t>единого портала государственных и муниципальных услуг;</w:t>
      </w:r>
    </w:p>
    <w:p w:rsidR="001C625A" w:rsidRPr="00663036" w:rsidRDefault="001C625A" w:rsidP="001C625A">
      <w:pPr>
        <w:ind w:firstLine="708"/>
        <w:jc w:val="both"/>
      </w:pPr>
      <w:r w:rsidRPr="00663036">
        <w:rPr>
          <w:bCs/>
        </w:rPr>
        <w:t>регионального портала государственных и муниципальных услуг</w:t>
      </w:r>
      <w:r w:rsidRPr="00663036">
        <w:t>;</w:t>
      </w:r>
    </w:p>
    <w:p w:rsidR="001C625A" w:rsidRPr="00663036" w:rsidRDefault="001C625A" w:rsidP="001C625A">
      <w:pPr>
        <w:ind w:firstLine="708"/>
        <w:jc w:val="both"/>
      </w:pPr>
      <w:r w:rsidRPr="00663036">
        <w:t>электронной почты администрации округа.</w:t>
      </w:r>
    </w:p>
    <w:p w:rsidR="001C625A" w:rsidRPr="00663036" w:rsidRDefault="001C625A" w:rsidP="001C625A">
      <w:pPr>
        <w:ind w:firstLine="708"/>
        <w:jc w:val="both"/>
      </w:pPr>
      <w:proofErr w:type="gramStart"/>
      <w:r w:rsidRPr="00663036">
        <w:t xml:space="preserve">При подаче жалобы в электронном виде документ удостоверяющий личность уполномоченного представителя заявителя,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 могут быть представлены в форме электронных документов в соответствии с </w:t>
      </w:r>
      <w:hyperlink r:id="rId77" w:history="1">
        <w:r w:rsidRPr="00DC4862">
          <w:rPr>
            <w:rStyle w:val="a6"/>
            <w:color w:val="000000"/>
          </w:rPr>
          <w:t>постановлением</w:t>
        </w:r>
      </w:hyperlink>
      <w:r w:rsidRPr="00DC4862">
        <w:t xml:space="preserve"> </w:t>
      </w:r>
      <w:r w:rsidRPr="00663036">
        <w:t>Правительства Российс</w:t>
      </w:r>
      <w:r>
        <w:t>кой Федерации от 7 июля 2011 г. №</w:t>
      </w:r>
      <w:r w:rsidRPr="00663036">
        <w:t xml:space="preserve"> </w:t>
      </w:r>
      <w:r>
        <w:t>5</w:t>
      </w:r>
      <w:r w:rsidRPr="00663036">
        <w:t>53 «О порядке оформления и представления заявлений и иных документов, необходимых</w:t>
      </w:r>
      <w:proofErr w:type="gramEnd"/>
      <w:r w:rsidRPr="00663036">
        <w:t xml:space="preserve"> для предоставления государственных и (или) муниципальных услуг, в форме электронных документов».</w:t>
      </w:r>
    </w:p>
    <w:p w:rsidR="001C625A" w:rsidRPr="00663036" w:rsidRDefault="001C625A" w:rsidP="001C625A">
      <w:pPr>
        <w:ind w:firstLine="708"/>
        <w:jc w:val="both"/>
      </w:pPr>
      <w:r w:rsidRPr="00663036">
        <w:t>Жалоба должна содержать:</w:t>
      </w:r>
    </w:p>
    <w:p w:rsidR="001C625A" w:rsidRPr="00663036" w:rsidRDefault="001C625A" w:rsidP="001C625A">
      <w:pPr>
        <w:ind w:firstLine="708"/>
        <w:jc w:val="both"/>
      </w:pPr>
      <w:proofErr w:type="gramStart"/>
      <w:r w:rsidRPr="00663036">
        <w:t xml:space="preserve">наименование </w:t>
      </w:r>
      <w:r>
        <w:t>отдела администрации округа</w:t>
      </w:r>
      <w:r w:rsidRPr="00663036">
        <w:t xml:space="preserve">, предоставляющего </w:t>
      </w:r>
      <w:r>
        <w:t>муниципальную</w:t>
      </w:r>
      <w:r w:rsidRPr="00663036">
        <w:t xml:space="preserve"> услугу, фамилию, имя, отчество (при наличии) и должность должностного лица, муниципального служащего </w:t>
      </w:r>
      <w:r>
        <w:t>отдела</w:t>
      </w:r>
      <w:r w:rsidRPr="00663036">
        <w:t>, решения и действия (бездействие) которых обжалуются;</w:t>
      </w:r>
      <w:proofErr w:type="gramEnd"/>
    </w:p>
    <w:p w:rsidR="001C625A" w:rsidRPr="00663036" w:rsidRDefault="001C625A" w:rsidP="001C625A">
      <w:pPr>
        <w:ind w:firstLine="708"/>
        <w:jc w:val="both"/>
      </w:pPr>
      <w:proofErr w:type="gramStart"/>
      <w:r w:rsidRPr="00663036">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625A" w:rsidRPr="00663036" w:rsidRDefault="001C625A" w:rsidP="001C625A">
      <w:pPr>
        <w:ind w:firstLine="708"/>
        <w:jc w:val="both"/>
      </w:pPr>
      <w:r w:rsidRPr="00663036">
        <w:lastRenderedPageBreak/>
        <w:t xml:space="preserve">сведения об обжалуемых решениях и действиях (бездействии) отдела </w:t>
      </w:r>
      <w:r>
        <w:t>экономического развития</w:t>
      </w:r>
      <w:r w:rsidRPr="00663036">
        <w:t>,</w:t>
      </w:r>
      <w:r>
        <w:t xml:space="preserve"> </w:t>
      </w:r>
      <w:r w:rsidRPr="00663036">
        <w:t xml:space="preserve">его </w:t>
      </w:r>
      <w:r>
        <w:t>должностного лица</w:t>
      </w:r>
      <w:r w:rsidRPr="00663036">
        <w:t>, муниципального служащего;</w:t>
      </w:r>
    </w:p>
    <w:p w:rsidR="001C625A" w:rsidRPr="00663036" w:rsidRDefault="001C625A" w:rsidP="001C625A">
      <w:pPr>
        <w:ind w:firstLine="708"/>
        <w:jc w:val="both"/>
      </w:pPr>
      <w:r w:rsidRPr="00663036">
        <w:t xml:space="preserve">доводы, на основании которых заявитель не согласен с решением и действием (бездействием) </w:t>
      </w:r>
      <w:r>
        <w:t>отдела</w:t>
      </w:r>
      <w:r w:rsidRPr="00663036">
        <w:t xml:space="preserve">, его </w:t>
      </w:r>
      <w:r>
        <w:t>должностного лица</w:t>
      </w:r>
      <w:r w:rsidRPr="00663036">
        <w:t>, муниципального служащего. Заявителем могут быть представлены документы (при наличии), подтверждающие доводы заявителя, либо их копии.</w:t>
      </w:r>
    </w:p>
    <w:p w:rsidR="001C625A" w:rsidRPr="00663036" w:rsidRDefault="001C625A" w:rsidP="001C625A">
      <w:pPr>
        <w:jc w:val="both"/>
      </w:pPr>
      <w:r w:rsidRPr="00663036">
        <w:tab/>
      </w:r>
      <w:r w:rsidRPr="008664BE">
        <w:t>5.5. Сроки рассмотрения жалобы.</w:t>
      </w:r>
    </w:p>
    <w:p w:rsidR="001C625A" w:rsidRPr="00663036" w:rsidRDefault="001C625A" w:rsidP="001C625A">
      <w:pPr>
        <w:ind w:firstLine="708"/>
        <w:jc w:val="both"/>
      </w:pPr>
      <w:proofErr w:type="gramStart"/>
      <w:r w:rsidRPr="00663036">
        <w:t>Жалоба, поступившая в администрацию округа, подлежит рассмотрению должностным лицом, наделенным полномочиями по рассмотрению жалоб, в течение 15 рабо</w:t>
      </w:r>
      <w:r>
        <w:t>чих дней со дня ее регистрации,</w:t>
      </w:r>
      <w:r w:rsidRPr="008664BE">
        <w:t xml:space="preserve"> </w:t>
      </w:r>
      <w:r w:rsidRPr="00663036">
        <w:t>а в случае обжалования отказа администрации округа  или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такого исправления - в течение пяти рабочих дней.</w:t>
      </w:r>
      <w:proofErr w:type="gramEnd"/>
    </w:p>
    <w:p w:rsidR="001C625A" w:rsidRPr="00663036" w:rsidRDefault="001C625A" w:rsidP="001C625A">
      <w:pPr>
        <w:ind w:firstLine="708"/>
        <w:jc w:val="both"/>
      </w:pPr>
      <w:r w:rsidRPr="00663036">
        <w:t xml:space="preserve">Рассмотрение письменной (устной) жалобы и жалобы по электронной почте начинается после ее получения исполнителем. Срок рассмотрения жалобы не может превышать 15 дней со дня ее регистрации в </w:t>
      </w:r>
      <w:r>
        <w:t>администрации округа</w:t>
      </w:r>
      <w:r w:rsidRPr="00663036">
        <w:t xml:space="preserve"> и завершается датой письменного ответа заявителю.</w:t>
      </w:r>
    </w:p>
    <w:p w:rsidR="001C625A" w:rsidRPr="00663036" w:rsidRDefault="001C625A" w:rsidP="001C625A">
      <w:pPr>
        <w:ind w:firstLine="708"/>
        <w:jc w:val="both"/>
      </w:pPr>
      <w:r w:rsidRPr="00663036">
        <w:t xml:space="preserve">Заявитель вправе получать устную информацию о ходе рассмотрения жалобы по телефонам </w:t>
      </w:r>
      <w:r>
        <w:t>администрации округа</w:t>
      </w:r>
      <w:r w:rsidRPr="00663036">
        <w:t>, а также письменную информацию по письменному запросу.</w:t>
      </w:r>
    </w:p>
    <w:p w:rsidR="001C625A" w:rsidRPr="00663036" w:rsidRDefault="001C625A" w:rsidP="001C625A">
      <w:pPr>
        <w:ind w:firstLine="708"/>
        <w:jc w:val="both"/>
      </w:pPr>
      <w:r w:rsidRPr="007D3545">
        <w:t>5.6. Результат рассмотрения жалобы.</w:t>
      </w:r>
    </w:p>
    <w:p w:rsidR="001C625A" w:rsidRPr="00663036" w:rsidRDefault="001C625A" w:rsidP="001C625A">
      <w:pPr>
        <w:ind w:firstLine="708"/>
        <w:jc w:val="both"/>
      </w:pPr>
      <w:r w:rsidRPr="00663036">
        <w:rPr>
          <w:bCs/>
        </w:rPr>
        <w:t xml:space="preserve">По результатам рассмотрения жалобы </w:t>
      </w:r>
      <w:r>
        <w:rPr>
          <w:bCs/>
        </w:rPr>
        <w:t>отдел</w:t>
      </w:r>
      <w:r w:rsidRPr="00663036">
        <w:rPr>
          <w:bCs/>
        </w:rPr>
        <w:t>, предоставляющ</w:t>
      </w:r>
      <w:r>
        <w:rPr>
          <w:bCs/>
        </w:rPr>
        <w:t>ий</w:t>
      </w:r>
      <w:r w:rsidRPr="00663036">
        <w:rPr>
          <w:bCs/>
        </w:rPr>
        <w:t xml:space="preserve"> муниципальную услугу, принимает одно из следующих решений:</w:t>
      </w:r>
    </w:p>
    <w:p w:rsidR="001C625A" w:rsidRDefault="001C625A" w:rsidP="001C625A">
      <w:pPr>
        <w:ind w:firstLine="708"/>
        <w:jc w:val="both"/>
      </w:pPr>
      <w:r w:rsidRPr="00663036">
        <w:t>удовлетворяет жалобу</w:t>
      </w:r>
      <w:r>
        <w:t>;</w:t>
      </w:r>
    </w:p>
    <w:p w:rsidR="001C625A" w:rsidRPr="00663036" w:rsidRDefault="001C625A" w:rsidP="001C625A">
      <w:pPr>
        <w:ind w:firstLine="708"/>
        <w:jc w:val="both"/>
      </w:pPr>
      <w:r w:rsidRPr="00663036">
        <w:t>отказывает в удовлетворении жалобы</w:t>
      </w:r>
      <w:r>
        <w:t>, с направлением заявителю уведомления с указанием причин (</w:t>
      </w:r>
      <w:proofErr w:type="spellStart"/>
      <w:r>
        <w:t>ы</w:t>
      </w:r>
      <w:proofErr w:type="spellEnd"/>
      <w:r>
        <w:t>) отказа</w:t>
      </w:r>
      <w:r w:rsidRPr="00663036">
        <w:t>.</w:t>
      </w:r>
    </w:p>
    <w:p w:rsidR="001C625A" w:rsidRPr="00663036" w:rsidRDefault="001C625A" w:rsidP="001C625A">
      <w:pPr>
        <w:ind w:firstLine="708"/>
        <w:jc w:val="both"/>
      </w:pPr>
      <w:r w:rsidRPr="00663036">
        <w:t xml:space="preserve">В ответе </w:t>
      </w:r>
      <w:r>
        <w:t>п</w:t>
      </w:r>
      <w:r w:rsidRPr="00663036">
        <w:t>о результата</w:t>
      </w:r>
      <w:r>
        <w:t>м</w:t>
      </w:r>
      <w:r w:rsidRPr="00663036">
        <w:t xml:space="preserve"> рассмотрения жалобы указыва</w:t>
      </w:r>
      <w:r>
        <w:t>е</w:t>
      </w:r>
      <w:r w:rsidRPr="00663036">
        <w:t>тся:</w:t>
      </w:r>
    </w:p>
    <w:p w:rsidR="001C625A" w:rsidRDefault="001C625A" w:rsidP="001C625A">
      <w:pPr>
        <w:ind w:firstLine="708"/>
        <w:jc w:val="both"/>
      </w:pPr>
      <w:proofErr w:type="gramStart"/>
      <w:r>
        <w:t>1) наименование отдела, предоставляющего муниципальную услугу,</w:t>
      </w:r>
      <w:r w:rsidRPr="00B42560">
        <w:t xml:space="preserve"> </w:t>
      </w:r>
      <w:r w:rsidRPr="00663036">
        <w:t>должность, фамилия, имя, отчество (при наличии) должностного лица, принявшего решение по жалобе;</w:t>
      </w:r>
      <w:proofErr w:type="gramEnd"/>
    </w:p>
    <w:p w:rsidR="001C625A" w:rsidRDefault="001C625A" w:rsidP="001C625A">
      <w:pPr>
        <w:ind w:firstLine="708"/>
        <w:jc w:val="both"/>
      </w:pPr>
      <w:r>
        <w:t>2) номер, дата, место принятия решения, включая сведения о должностном лице отдела, муниципальном служащем, решение или действие (бездействие) которое обжалуется;</w:t>
      </w:r>
    </w:p>
    <w:p w:rsidR="001C625A" w:rsidRPr="00663036" w:rsidRDefault="001C625A" w:rsidP="001C625A">
      <w:pPr>
        <w:ind w:firstLine="708"/>
        <w:jc w:val="both"/>
      </w:pPr>
      <w:r>
        <w:t xml:space="preserve">3) </w:t>
      </w:r>
      <w:r w:rsidRPr="00663036">
        <w:t>фамилия, имя, отчество (при наличии) или наименование заявителя;</w:t>
      </w:r>
    </w:p>
    <w:p w:rsidR="001C625A" w:rsidRDefault="001C625A" w:rsidP="001C625A">
      <w:pPr>
        <w:ind w:firstLine="708"/>
        <w:jc w:val="both"/>
      </w:pPr>
      <w:r>
        <w:t xml:space="preserve">4) </w:t>
      </w:r>
      <w:r w:rsidRPr="00663036">
        <w:t>основания для принятия решения по жалобе;</w:t>
      </w:r>
    </w:p>
    <w:p w:rsidR="001C625A" w:rsidRPr="00663036" w:rsidRDefault="001C625A" w:rsidP="001C625A">
      <w:pPr>
        <w:ind w:firstLine="708"/>
        <w:jc w:val="both"/>
      </w:pPr>
      <w:r>
        <w:t xml:space="preserve">5) </w:t>
      </w:r>
      <w:r w:rsidRPr="00663036">
        <w:t>принятое решение по жалобе;</w:t>
      </w:r>
    </w:p>
    <w:p w:rsidR="001C625A" w:rsidRPr="00663036" w:rsidRDefault="001C625A" w:rsidP="001C625A">
      <w:pPr>
        <w:ind w:firstLine="708"/>
        <w:jc w:val="both"/>
      </w:pPr>
      <w:r>
        <w:t xml:space="preserve">6) в случае если жалоба принята обоснованной - </w:t>
      </w:r>
      <w:r w:rsidRPr="00663036">
        <w:t xml:space="preserve">сроки устранения выявленных нарушений, в том числе срок предоставления результата </w:t>
      </w:r>
      <w:r>
        <w:t>муниципальной</w:t>
      </w:r>
      <w:r w:rsidRPr="00663036">
        <w:t xml:space="preserve"> услуги, в случае признания жалобы обоснованной;</w:t>
      </w:r>
    </w:p>
    <w:p w:rsidR="001C625A" w:rsidRPr="00663036" w:rsidRDefault="001C625A" w:rsidP="001C625A">
      <w:pPr>
        <w:ind w:firstLine="708"/>
        <w:jc w:val="both"/>
      </w:pPr>
      <w:r>
        <w:t>7)</w:t>
      </w:r>
      <w:r w:rsidRPr="007C1B16">
        <w:t xml:space="preserve"> </w:t>
      </w:r>
      <w:r w:rsidRPr="00663036">
        <w:t>сведения о сроке и порядке обжалования принятого решения по жалобе.</w:t>
      </w:r>
    </w:p>
    <w:p w:rsidR="001C625A" w:rsidRDefault="001C625A" w:rsidP="001C625A">
      <w:pPr>
        <w:ind w:firstLine="708"/>
        <w:jc w:val="both"/>
      </w:pPr>
      <w:r>
        <w:t>При удовлетворении жалобы отдел, предоставляющий муниципальную услугу, принимает исчерпывающие меры по устранению выявленных нарушений, в том числе по выдаче заявителю сведений о результате предоставления муниципальной услуги, не позднее пяти рабочих дней со дня принятия решения.</w:t>
      </w:r>
    </w:p>
    <w:p w:rsidR="001C625A" w:rsidRPr="00663036" w:rsidRDefault="001C625A" w:rsidP="001C625A">
      <w:pPr>
        <w:ind w:firstLine="708"/>
        <w:jc w:val="both"/>
      </w:pPr>
      <w:r w:rsidRPr="00663036">
        <w:lastRenderedPageBreak/>
        <w:t>5.7. Порядок информирования заявителя о результатах рассмотрения жалобы.</w:t>
      </w:r>
    </w:p>
    <w:p w:rsidR="001C625A" w:rsidRPr="00663036" w:rsidRDefault="001C625A" w:rsidP="001C625A">
      <w:pPr>
        <w:ind w:firstLine="708"/>
        <w:jc w:val="both"/>
      </w:pPr>
      <w:r w:rsidRPr="00663036">
        <w:t xml:space="preserve">Не позднее дня, следующего за днем принятия соответствующего решения, </w:t>
      </w:r>
      <w:r>
        <w:t>з</w:t>
      </w:r>
      <w:r w:rsidRPr="00663036">
        <w:t>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625A" w:rsidRPr="00663036" w:rsidRDefault="001C625A" w:rsidP="001C625A">
      <w:pPr>
        <w:ind w:firstLine="708"/>
        <w:jc w:val="both"/>
      </w:pPr>
      <w:r w:rsidRPr="00663036">
        <w:t>5.8. Порядок обжалования решения по жалобе.</w:t>
      </w:r>
    </w:p>
    <w:p w:rsidR="001C625A" w:rsidRPr="00663036" w:rsidRDefault="001C625A" w:rsidP="001C625A">
      <w:pPr>
        <w:ind w:firstLine="708"/>
        <w:jc w:val="both"/>
      </w:pPr>
      <w:r w:rsidRPr="00663036">
        <w:t>Заявитель вправе обжаловать решения по жалобе в соответствии с нормами действующего законодательства.</w:t>
      </w:r>
    </w:p>
    <w:p w:rsidR="001C625A" w:rsidRPr="00663036" w:rsidRDefault="001C625A" w:rsidP="001C625A">
      <w:pPr>
        <w:ind w:firstLine="708"/>
        <w:jc w:val="both"/>
      </w:pPr>
      <w:r w:rsidRPr="00663036">
        <w:t>5.9. Право заявителя на получение информации и документов, необходимых для обоснования и рассмотрения жалобы.</w:t>
      </w:r>
    </w:p>
    <w:p w:rsidR="001C625A" w:rsidRPr="00663036" w:rsidRDefault="001C625A" w:rsidP="001C625A">
      <w:pPr>
        <w:jc w:val="both"/>
      </w:pPr>
      <w:r w:rsidRPr="00663036">
        <w:tab/>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1C625A" w:rsidRPr="00663036" w:rsidRDefault="001C625A" w:rsidP="001C625A">
      <w:pPr>
        <w:jc w:val="both"/>
      </w:pPr>
      <w:r w:rsidRPr="00663036">
        <w:tab/>
        <w:t>При желании заявителя обжаловать действия (бездействие) должностного лица администрации округа, специалиста</w:t>
      </w:r>
      <w:r>
        <w:t xml:space="preserve"> отдела</w:t>
      </w:r>
      <w:r w:rsidRPr="00663036">
        <w:t>, данное лицо обязано сообщить заявителю свою фамилию, имя, отчество и должность, а также фамилию, имя, отчество и должность лица, которому могут быть обжалованы действия.</w:t>
      </w:r>
    </w:p>
    <w:p w:rsidR="001C625A" w:rsidRPr="00663036" w:rsidRDefault="001C625A" w:rsidP="001C625A">
      <w:pPr>
        <w:ind w:firstLine="708"/>
        <w:jc w:val="both"/>
      </w:pPr>
      <w:r w:rsidRPr="00663036">
        <w:t>5.1</w:t>
      </w:r>
      <w:r>
        <w:t>0</w:t>
      </w:r>
      <w:r w:rsidRPr="00663036">
        <w:t>. Способы информирования заявител</w:t>
      </w:r>
      <w:r>
        <w:t>я</w:t>
      </w:r>
      <w:r w:rsidRPr="00663036">
        <w:t xml:space="preserve"> о порядке подачи и рассмотрения жалобы.</w:t>
      </w:r>
    </w:p>
    <w:p w:rsidR="001C625A" w:rsidRPr="00663036" w:rsidRDefault="001C625A" w:rsidP="001C625A">
      <w:pPr>
        <w:jc w:val="both"/>
      </w:pPr>
      <w:r w:rsidRPr="00663036">
        <w:tab/>
        <w:t xml:space="preserve">Информация о порядке подачи и рассмотрения жалобы размещается на официальном </w:t>
      </w:r>
      <w:r>
        <w:t>сайте</w:t>
      </w:r>
      <w:r w:rsidRPr="00663036">
        <w:t xml:space="preserve"> </w:t>
      </w:r>
      <w:r>
        <w:t>администрации округа</w:t>
      </w:r>
      <w:r w:rsidRPr="00663036">
        <w:t>, в средствах массовой информации, на информационном стенде, а также в федеральной государственной информационной системе «Единый портал государственных и муниципальных услуг».</w:t>
      </w:r>
    </w:p>
    <w:p w:rsidR="001C625A" w:rsidRDefault="001C625A" w:rsidP="001C625A">
      <w:pPr>
        <w:pStyle w:val="ConsPlusNormal"/>
      </w:pPr>
    </w:p>
    <w:p w:rsidR="001C625A" w:rsidRDefault="001C625A" w:rsidP="001C625A">
      <w:pPr>
        <w:pStyle w:val="ConsPlusNormal"/>
      </w:pPr>
    </w:p>
    <w:p w:rsidR="00725817" w:rsidRPr="00102FEB" w:rsidRDefault="001C625A" w:rsidP="00102FEB">
      <w:pPr>
        <w:pStyle w:val="ConsPlusNormal"/>
        <w:jc w:val="center"/>
      </w:pPr>
      <w:r>
        <w:t>_______________________________________________________</w:t>
      </w:r>
    </w:p>
    <w:tbl>
      <w:tblPr>
        <w:tblW w:w="0" w:type="auto"/>
        <w:tblLook w:val="01E0"/>
      </w:tblPr>
      <w:tblGrid>
        <w:gridCol w:w="4503"/>
        <w:gridCol w:w="5010"/>
      </w:tblGrid>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jc w:val="center"/>
            </w:pP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EB2F1B" w:rsidRDefault="00725817" w:rsidP="001B118D">
            <w:pPr>
              <w:spacing w:line="240" w:lineRule="exact"/>
              <w:ind w:left="-138"/>
              <w:jc w:val="center"/>
            </w:pP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jc w:val="center"/>
            </w:pPr>
          </w:p>
        </w:tc>
      </w:tr>
    </w:tbl>
    <w:p w:rsidR="00725817" w:rsidRPr="00C92EC4" w:rsidRDefault="00725817" w:rsidP="00725817">
      <w:pPr>
        <w:jc w:val="center"/>
      </w:pPr>
    </w:p>
    <w:tbl>
      <w:tblPr>
        <w:tblW w:w="0" w:type="auto"/>
        <w:tblLayout w:type="fixed"/>
        <w:tblLook w:val="01E0"/>
      </w:tblPr>
      <w:tblGrid>
        <w:gridCol w:w="4503"/>
        <w:gridCol w:w="5010"/>
      </w:tblGrid>
      <w:tr w:rsidR="00725817" w:rsidRPr="00713C63" w:rsidTr="001B118D">
        <w:tc>
          <w:tcPr>
            <w:tcW w:w="4503" w:type="dxa"/>
          </w:tcPr>
          <w:p w:rsidR="00725817" w:rsidRPr="00713C63" w:rsidRDefault="00725817" w:rsidP="001C625A">
            <w:pPr>
              <w:spacing w:after="200" w:line="276" w:lineRule="auto"/>
            </w:pPr>
          </w:p>
        </w:tc>
        <w:tc>
          <w:tcPr>
            <w:tcW w:w="5010" w:type="dxa"/>
          </w:tcPr>
          <w:p w:rsidR="00725817" w:rsidRPr="00C06853" w:rsidRDefault="00725817" w:rsidP="001B118D">
            <w:pPr>
              <w:spacing w:line="240" w:lineRule="exact"/>
            </w:pPr>
          </w:p>
          <w:p w:rsidR="00725817" w:rsidRDefault="00725817" w:rsidP="001B118D">
            <w:pPr>
              <w:spacing w:line="240" w:lineRule="exact"/>
              <w:jc w:val="center"/>
            </w:pPr>
          </w:p>
          <w:p w:rsidR="00725817" w:rsidRDefault="00725817" w:rsidP="001B118D">
            <w:pPr>
              <w:spacing w:line="240" w:lineRule="exact"/>
              <w:jc w:val="center"/>
            </w:pPr>
          </w:p>
          <w:p w:rsidR="00725817" w:rsidRDefault="00725817"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DF212A" w:rsidRDefault="00DF212A" w:rsidP="001B118D">
            <w:pPr>
              <w:spacing w:line="240" w:lineRule="exact"/>
              <w:jc w:val="center"/>
            </w:pPr>
          </w:p>
          <w:p w:rsidR="00725817" w:rsidRDefault="00725817" w:rsidP="001B118D">
            <w:pPr>
              <w:spacing w:line="240" w:lineRule="exact"/>
              <w:jc w:val="center"/>
            </w:pPr>
          </w:p>
          <w:p w:rsidR="00725817" w:rsidRPr="00B9797C" w:rsidRDefault="00725817" w:rsidP="001B118D">
            <w:pPr>
              <w:spacing w:line="240" w:lineRule="exact"/>
              <w:jc w:val="center"/>
            </w:pPr>
          </w:p>
          <w:p w:rsidR="00725817" w:rsidRPr="00713C63" w:rsidRDefault="00725817" w:rsidP="001B118D">
            <w:pPr>
              <w:spacing w:line="240" w:lineRule="exact"/>
              <w:jc w:val="center"/>
            </w:pPr>
            <w:r w:rsidRPr="00713C63">
              <w:lastRenderedPageBreak/>
              <w:t>Приложение</w:t>
            </w:r>
            <w:r>
              <w:t xml:space="preserve"> </w:t>
            </w:r>
            <w:r w:rsidR="00102FEB">
              <w:t>1</w:t>
            </w:r>
          </w:p>
        </w:tc>
      </w:tr>
      <w:tr w:rsidR="00725817" w:rsidRPr="00713C63" w:rsidTr="001B118D">
        <w:trPr>
          <w:trHeight w:val="241"/>
        </w:trPr>
        <w:tc>
          <w:tcPr>
            <w:tcW w:w="4503" w:type="dxa"/>
          </w:tcPr>
          <w:p w:rsidR="00725817" w:rsidRPr="00713C63" w:rsidRDefault="00725817" w:rsidP="001B118D">
            <w:pPr>
              <w:spacing w:line="240" w:lineRule="exact"/>
            </w:pPr>
          </w:p>
        </w:tc>
        <w:tc>
          <w:tcPr>
            <w:tcW w:w="5010" w:type="dxa"/>
          </w:tcPr>
          <w:p w:rsidR="00725817" w:rsidRPr="00EB2F1B" w:rsidRDefault="00725817" w:rsidP="001B118D">
            <w:pPr>
              <w:spacing w:line="240" w:lineRule="exact"/>
              <w:rPr>
                <w:rStyle w:val="ac"/>
                <w:rFonts w:cs="Tahoma"/>
                <w:b w:val="0"/>
                <w:bCs w:val="0"/>
              </w:rPr>
            </w:pPr>
            <w:r w:rsidRPr="00EB2F1B">
              <w:rPr>
                <w:rFonts w:cs="Tahoma"/>
              </w:rPr>
              <w:t>к административному регламенту</w:t>
            </w:r>
            <w:r w:rsidRPr="00EB2F1B">
              <w:rPr>
                <w:rStyle w:val="ac"/>
                <w:b w:val="0"/>
              </w:rPr>
              <w:t xml:space="preserve"> предоставления </w:t>
            </w:r>
            <w:r w:rsidRPr="00EB2F1B">
              <w:t xml:space="preserve">администрацией </w:t>
            </w:r>
            <w:r>
              <w:t>Ипато</w:t>
            </w:r>
            <w:r w:rsidRPr="00EB2F1B">
              <w:t xml:space="preserve">вского </w:t>
            </w:r>
            <w:r>
              <w:t xml:space="preserve">городского округа Ставропольского края </w:t>
            </w:r>
            <w:r w:rsidRPr="00EB2F1B">
              <w:t>м</w:t>
            </w:r>
            <w:r w:rsidRPr="00EB2F1B">
              <w:rPr>
                <w:rStyle w:val="ac"/>
                <w:b w:val="0"/>
              </w:rPr>
              <w:t>униципальной</w:t>
            </w:r>
          </w:p>
          <w:p w:rsidR="00725817" w:rsidRDefault="00725817" w:rsidP="001B118D">
            <w:pPr>
              <w:spacing w:line="240" w:lineRule="exact"/>
            </w:pPr>
            <w:r w:rsidRPr="00EB2F1B">
              <w:rPr>
                <w:rStyle w:val="ac"/>
                <w:b w:val="0"/>
              </w:rPr>
              <w:t xml:space="preserve">услуги </w:t>
            </w:r>
            <w:r w:rsidR="00AB0AC7">
              <w:t>«Принятие решения о подготовке и утверждении документации по планировки территории»</w:t>
            </w:r>
          </w:p>
          <w:p w:rsidR="00725817" w:rsidRDefault="00725817" w:rsidP="001B118D">
            <w:pPr>
              <w:spacing w:line="240" w:lineRule="exact"/>
            </w:pPr>
          </w:p>
          <w:p w:rsidR="00725817" w:rsidRPr="00EB2F1B" w:rsidRDefault="00725817" w:rsidP="001B118D">
            <w:pPr>
              <w:spacing w:line="240" w:lineRule="exact"/>
            </w:pPr>
          </w:p>
        </w:tc>
      </w:tr>
    </w:tbl>
    <w:p w:rsidR="002C5BA9" w:rsidRPr="000D7521" w:rsidRDefault="002C5BA9" w:rsidP="002C5BA9">
      <w:pPr>
        <w:autoSpaceDE w:val="0"/>
        <w:autoSpaceDN w:val="0"/>
        <w:adjustRightInd w:val="0"/>
        <w:jc w:val="center"/>
      </w:pPr>
      <w:r w:rsidRPr="000D7521">
        <w:t>ВХОДНЫЕ ФОРМЫ ДОКУМЕНТОВ (ЗАЯВЛЕНИЯ),</w:t>
      </w:r>
    </w:p>
    <w:p w:rsidR="002C5BA9" w:rsidRPr="000D7521" w:rsidRDefault="002C5BA9" w:rsidP="002C5BA9">
      <w:pPr>
        <w:autoSpaceDE w:val="0"/>
        <w:autoSpaceDN w:val="0"/>
        <w:adjustRightInd w:val="0"/>
        <w:jc w:val="center"/>
      </w:pPr>
      <w:proofErr w:type="gramStart"/>
      <w:r w:rsidRPr="000D7521">
        <w:t>ИСПОЛЬЗУЕМЫЕ ПРИ ПРЕДОСТАВЛЕНИИ МУНИЦИПАЛЬНОЙ УСЛУГИ</w:t>
      </w:r>
      <w:proofErr w:type="gramEnd"/>
    </w:p>
    <w:p w:rsidR="002C5BA9" w:rsidRPr="000D7521" w:rsidRDefault="002C5BA9" w:rsidP="002C5BA9">
      <w:pPr>
        <w:autoSpaceDE w:val="0"/>
        <w:autoSpaceDN w:val="0"/>
        <w:adjustRightInd w:val="0"/>
      </w:pPr>
    </w:p>
    <w:p w:rsidR="002C5BA9" w:rsidRPr="000D7521" w:rsidRDefault="002C5BA9" w:rsidP="002C5BA9">
      <w:pPr>
        <w:autoSpaceDE w:val="0"/>
        <w:autoSpaceDN w:val="0"/>
        <w:adjustRightInd w:val="0"/>
        <w:jc w:val="center"/>
        <w:outlineLvl w:val="2"/>
      </w:pPr>
      <w:r w:rsidRPr="000D7521">
        <w:t>ФОРМА ЗАЯВЛЕНИЯ</w:t>
      </w:r>
    </w:p>
    <w:p w:rsidR="002C5BA9" w:rsidRPr="000D7521" w:rsidRDefault="002C5BA9" w:rsidP="00102FEB">
      <w:pPr>
        <w:autoSpaceDE w:val="0"/>
        <w:autoSpaceDN w:val="0"/>
        <w:adjustRightInd w:val="0"/>
        <w:jc w:val="center"/>
      </w:pPr>
      <w:r w:rsidRPr="000D7521">
        <w:t xml:space="preserve">о предоставлении разрешения на </w:t>
      </w:r>
      <w:proofErr w:type="spellStart"/>
      <w:proofErr w:type="gramStart"/>
      <w:r w:rsidR="00102FEB">
        <w:t>на</w:t>
      </w:r>
      <w:proofErr w:type="spellEnd"/>
      <w:proofErr w:type="gramEnd"/>
      <w:r w:rsidR="00102FEB">
        <w:t xml:space="preserve"> условно разрешённый вид использования земельного участка или объекта капитального строительства</w:t>
      </w:r>
      <w:r w:rsidRPr="000D7521">
        <w:t>)</w:t>
      </w:r>
    </w:p>
    <w:p w:rsidR="002C5BA9" w:rsidRPr="000D7521" w:rsidRDefault="002C5BA9" w:rsidP="002C5BA9">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tblPr>
      <w:tblGrid>
        <w:gridCol w:w="567"/>
        <w:gridCol w:w="408"/>
        <w:gridCol w:w="1531"/>
        <w:gridCol w:w="1954"/>
        <w:gridCol w:w="2674"/>
        <w:gridCol w:w="1928"/>
      </w:tblGrid>
      <w:tr w:rsidR="002C5BA9" w:rsidRPr="000D7521" w:rsidTr="005E762C">
        <w:tc>
          <w:tcPr>
            <w:tcW w:w="4460" w:type="dxa"/>
            <w:gridSpan w:val="4"/>
            <w:vMerge w:val="restart"/>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c>
          <w:tcPr>
            <w:tcW w:w="2674"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c>
          <w:tcPr>
            <w:tcW w:w="1928"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r>
      <w:tr w:rsidR="002C5BA9" w:rsidRPr="000D7521" w:rsidTr="005E762C">
        <w:tc>
          <w:tcPr>
            <w:tcW w:w="4460" w:type="dxa"/>
            <w:gridSpan w:val="4"/>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602" w:type="dxa"/>
            <w:gridSpan w:val="2"/>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1939" w:type="dxa"/>
            <w:gridSpan w:val="2"/>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6556" w:type="dxa"/>
            <w:gridSpan w:val="3"/>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outlineLvl w:val="0"/>
            </w:pPr>
          </w:p>
        </w:tc>
      </w:tr>
    </w:tbl>
    <w:p w:rsidR="002C5BA9" w:rsidRPr="000D7521" w:rsidRDefault="002C5BA9" w:rsidP="002C5BA9">
      <w:pPr>
        <w:autoSpaceDE w:val="0"/>
        <w:autoSpaceDN w:val="0"/>
        <w:adjustRightInd w:val="0"/>
        <w:jc w:val="both"/>
      </w:pPr>
    </w:p>
    <w:p w:rsidR="002C5BA9" w:rsidRDefault="002C5BA9" w:rsidP="002C5BA9">
      <w:pPr>
        <w:autoSpaceDE w:val="0"/>
        <w:autoSpaceDN w:val="0"/>
        <w:adjustRightInd w:val="0"/>
        <w:jc w:val="both"/>
      </w:pPr>
    </w:p>
    <w:p w:rsidR="002641B7" w:rsidRDefault="002641B7" w:rsidP="002C5BA9">
      <w:pPr>
        <w:autoSpaceDE w:val="0"/>
        <w:autoSpaceDN w:val="0"/>
        <w:adjustRightInd w:val="0"/>
        <w:jc w:val="both"/>
      </w:pPr>
    </w:p>
    <w:p w:rsidR="002641B7" w:rsidRPr="000D7521" w:rsidRDefault="002641B7" w:rsidP="002C5BA9">
      <w:pPr>
        <w:autoSpaceDE w:val="0"/>
        <w:autoSpaceDN w:val="0"/>
        <w:adjustRightInd w:val="0"/>
        <w:jc w:val="both"/>
      </w:pPr>
    </w:p>
    <w:p w:rsidR="002C5BA9" w:rsidRPr="000D7521" w:rsidRDefault="002C5BA9" w:rsidP="002C5BA9">
      <w:pPr>
        <w:autoSpaceDE w:val="0"/>
        <w:autoSpaceDN w:val="0"/>
        <w:adjustRightInd w:val="0"/>
        <w:jc w:val="both"/>
      </w:pPr>
    </w:p>
    <w:p w:rsidR="002C5BA9" w:rsidRPr="000D7521" w:rsidRDefault="002C5BA9" w:rsidP="002C5BA9">
      <w:pPr>
        <w:autoSpaceDE w:val="0"/>
        <w:autoSpaceDN w:val="0"/>
        <w:adjustRightInd w:val="0"/>
        <w:jc w:val="center"/>
        <w:outlineLvl w:val="2"/>
      </w:pPr>
      <w:r w:rsidRPr="000D7521">
        <w:lastRenderedPageBreak/>
        <w:t>ФОРМА ЗАЯВЛЕНИЯ</w:t>
      </w:r>
    </w:p>
    <w:p w:rsidR="00102FEB" w:rsidRPr="000D7521" w:rsidRDefault="002C5BA9" w:rsidP="00102FEB">
      <w:pPr>
        <w:autoSpaceDE w:val="0"/>
        <w:autoSpaceDN w:val="0"/>
        <w:adjustRightInd w:val="0"/>
        <w:jc w:val="center"/>
      </w:pPr>
      <w:r w:rsidRPr="000D7521">
        <w:t xml:space="preserve">о предоставлении разрешения </w:t>
      </w:r>
    </w:p>
    <w:tbl>
      <w:tblPr>
        <w:tblW w:w="0" w:type="auto"/>
        <w:tblLook w:val="01E0"/>
      </w:tblPr>
      <w:tblGrid>
        <w:gridCol w:w="4503"/>
      </w:tblGrid>
      <w:tr w:rsidR="00102FEB" w:rsidRPr="00713C63" w:rsidTr="00AB0AC7">
        <w:tc>
          <w:tcPr>
            <w:tcW w:w="4503" w:type="dxa"/>
          </w:tcPr>
          <w:p w:rsidR="00102FEB" w:rsidRPr="00713C63" w:rsidRDefault="00102FEB" w:rsidP="00AB0AC7">
            <w:pPr>
              <w:spacing w:line="240" w:lineRule="exact"/>
            </w:pPr>
          </w:p>
        </w:tc>
      </w:tr>
      <w:tr w:rsidR="00102FEB" w:rsidRPr="00713C63" w:rsidTr="00AB0AC7">
        <w:tc>
          <w:tcPr>
            <w:tcW w:w="4503" w:type="dxa"/>
          </w:tcPr>
          <w:p w:rsidR="00102FEB" w:rsidRPr="00713C63" w:rsidRDefault="00102FEB" w:rsidP="00AB0AC7">
            <w:pPr>
              <w:spacing w:line="240" w:lineRule="exact"/>
            </w:pPr>
          </w:p>
        </w:tc>
      </w:tr>
    </w:tbl>
    <w:p w:rsidR="002C5BA9" w:rsidRPr="000D7521" w:rsidRDefault="002C5BA9" w:rsidP="00102FEB">
      <w:pPr>
        <w:autoSpaceDE w:val="0"/>
        <w:autoSpaceDN w:val="0"/>
        <w:adjustRightInd w:val="0"/>
        <w:jc w:val="center"/>
      </w:pPr>
    </w:p>
    <w:tbl>
      <w:tblPr>
        <w:tblW w:w="0" w:type="auto"/>
        <w:tblInd w:w="62" w:type="dxa"/>
        <w:tblLayout w:type="fixed"/>
        <w:tblCellMar>
          <w:top w:w="102" w:type="dxa"/>
          <w:left w:w="62" w:type="dxa"/>
          <w:bottom w:w="102" w:type="dxa"/>
          <w:right w:w="62" w:type="dxa"/>
        </w:tblCellMar>
        <w:tblLook w:val="0000"/>
      </w:tblPr>
      <w:tblGrid>
        <w:gridCol w:w="567"/>
        <w:gridCol w:w="408"/>
        <w:gridCol w:w="1531"/>
        <w:gridCol w:w="1954"/>
        <w:gridCol w:w="2674"/>
        <w:gridCol w:w="1928"/>
      </w:tblGrid>
      <w:tr w:rsidR="002C5BA9" w:rsidRPr="000D7521" w:rsidTr="005E762C">
        <w:tc>
          <w:tcPr>
            <w:tcW w:w="4460" w:type="dxa"/>
            <w:gridSpan w:val="4"/>
            <w:vMerge w:val="restart"/>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r w:rsidRPr="000D7521">
              <w:t>ЗАЯВЛЕНИЕ</w:t>
            </w:r>
          </w:p>
        </w:tc>
        <w:tc>
          <w:tcPr>
            <w:tcW w:w="2674"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r w:rsidRPr="000D7521">
              <w:t>Заказ номер</w:t>
            </w:r>
          </w:p>
        </w:tc>
        <w:tc>
          <w:tcPr>
            <w:tcW w:w="1928" w:type="dxa"/>
            <w:tcBorders>
              <w:top w:val="single" w:sz="4" w:space="0" w:color="auto"/>
              <w:left w:val="single" w:sz="4" w:space="0" w:color="auto"/>
              <w:bottom w:val="single" w:sz="4" w:space="0" w:color="auto"/>
              <w:right w:val="single" w:sz="4" w:space="0" w:color="auto"/>
            </w:tcBorders>
            <w:vAlign w:val="center"/>
          </w:tcPr>
          <w:p w:rsidR="002C5BA9" w:rsidRPr="000D7521" w:rsidRDefault="002C5BA9" w:rsidP="005E762C">
            <w:pPr>
              <w:autoSpaceDE w:val="0"/>
              <w:autoSpaceDN w:val="0"/>
              <w:adjustRightInd w:val="0"/>
              <w:jc w:val="center"/>
            </w:pPr>
            <w:r w:rsidRPr="000D7521">
              <w:t>Дата</w:t>
            </w:r>
          </w:p>
        </w:tc>
      </w:tr>
      <w:tr w:rsidR="002C5BA9" w:rsidRPr="000D7521" w:rsidTr="005E762C">
        <w:tc>
          <w:tcPr>
            <w:tcW w:w="4460" w:type="dxa"/>
            <w:gridSpan w:val="4"/>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602" w:type="dxa"/>
            <w:gridSpan w:val="2"/>
            <w:tcBorders>
              <w:top w:val="single" w:sz="4" w:space="0" w:color="auto"/>
              <w:left w:val="single" w:sz="4" w:space="0" w:color="auto"/>
              <w:bottom w:val="single" w:sz="4" w:space="0" w:color="auto"/>
              <w:right w:val="single" w:sz="4" w:space="0" w:color="auto"/>
            </w:tcBorders>
            <w:vAlign w:val="center"/>
          </w:tcPr>
          <w:p w:rsidR="002C5BA9" w:rsidRPr="000D7521" w:rsidRDefault="002C5BA9" w:rsidP="002C5BA9">
            <w:pPr>
              <w:autoSpaceDE w:val="0"/>
              <w:autoSpaceDN w:val="0"/>
              <w:adjustRightInd w:val="0"/>
              <w:jc w:val="center"/>
            </w:pPr>
            <w:r>
              <w:t>Главе  Ипатовского городского округа</w:t>
            </w: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1.</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1939" w:type="dxa"/>
            <w:gridSpan w:val="2"/>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6556" w:type="dxa"/>
            <w:gridSpan w:val="3"/>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2.</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3.</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val="restart"/>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408" w:type="dxa"/>
            <w:vMerge/>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pPr>
          </w:p>
        </w:tc>
        <w:tc>
          <w:tcPr>
            <w:tcW w:w="8087" w:type="dxa"/>
            <w:gridSpan w:val="4"/>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pPr>
          </w:p>
        </w:tc>
      </w:tr>
      <w:tr w:rsidR="002C5BA9" w:rsidRPr="000D7521" w:rsidTr="005E762C">
        <w:tc>
          <w:tcPr>
            <w:tcW w:w="567" w:type="dxa"/>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center"/>
            </w:pPr>
            <w:r w:rsidRPr="000D7521">
              <w:t>4.</w:t>
            </w:r>
          </w:p>
        </w:tc>
        <w:tc>
          <w:tcPr>
            <w:tcW w:w="8495" w:type="dxa"/>
            <w:gridSpan w:val="5"/>
            <w:tcBorders>
              <w:top w:val="single" w:sz="4" w:space="0" w:color="auto"/>
              <w:left w:val="single" w:sz="4" w:space="0" w:color="auto"/>
              <w:bottom w:val="single" w:sz="4" w:space="0" w:color="auto"/>
              <w:right w:val="single" w:sz="4" w:space="0" w:color="auto"/>
            </w:tcBorders>
          </w:tcPr>
          <w:p w:rsidR="002C5BA9" w:rsidRPr="000D7521" w:rsidRDefault="002C5BA9" w:rsidP="005E762C">
            <w:pPr>
              <w:autoSpaceDE w:val="0"/>
              <w:autoSpaceDN w:val="0"/>
              <w:adjustRightInd w:val="0"/>
              <w:jc w:val="both"/>
              <w:outlineLvl w:val="0"/>
            </w:pPr>
            <w:r w:rsidRPr="000D7521">
              <w:t xml:space="preserve"> ________________            ____________________________</w:t>
            </w:r>
          </w:p>
          <w:p w:rsidR="002C5BA9" w:rsidRPr="000D7521" w:rsidRDefault="002C5BA9" w:rsidP="005E762C">
            <w:pPr>
              <w:autoSpaceDE w:val="0"/>
              <w:autoSpaceDN w:val="0"/>
              <w:adjustRightInd w:val="0"/>
              <w:jc w:val="both"/>
              <w:outlineLvl w:val="0"/>
            </w:pPr>
            <w:r w:rsidRPr="000D7521">
              <w:t xml:space="preserve">    (подпись)                    (инициалы, фамилия)</w:t>
            </w:r>
          </w:p>
        </w:tc>
      </w:tr>
    </w:tbl>
    <w:p w:rsidR="002C5BA9" w:rsidRPr="000D7521" w:rsidRDefault="002C5BA9" w:rsidP="002C5BA9">
      <w:pPr>
        <w:autoSpaceDE w:val="0"/>
        <w:autoSpaceDN w:val="0"/>
        <w:adjustRightInd w:val="0"/>
        <w:jc w:val="both"/>
      </w:pPr>
    </w:p>
    <w:p w:rsidR="002C5BA9" w:rsidRPr="000D7521" w:rsidRDefault="002C5BA9" w:rsidP="002C5BA9">
      <w:pPr>
        <w:autoSpaceDE w:val="0"/>
        <w:autoSpaceDN w:val="0"/>
        <w:adjustRightInd w:val="0"/>
        <w:jc w:val="both"/>
      </w:pPr>
    </w:p>
    <w:p w:rsidR="00725817" w:rsidRPr="00E81B76" w:rsidRDefault="00725817" w:rsidP="00725817">
      <w:pPr>
        <w:autoSpaceDE w:val="0"/>
        <w:autoSpaceDN w:val="0"/>
        <w:adjustRightInd w:val="0"/>
        <w:ind w:firstLine="540"/>
        <w:jc w:val="both"/>
      </w:pPr>
      <w:r>
        <w:t>К заявлению прилагаются следующие документы</w:t>
      </w:r>
      <w:r w:rsidRPr="00E81B76">
        <w:t>:</w:t>
      </w:r>
    </w:p>
    <w:p w:rsidR="00725817" w:rsidRDefault="00725817" w:rsidP="00725817">
      <w:pPr>
        <w:autoSpaceDE w:val="0"/>
        <w:autoSpaceDN w:val="0"/>
        <w:adjustRightInd w:val="0"/>
        <w:spacing w:before="280"/>
        <w:ind w:firstLine="540"/>
        <w:jc w:val="both"/>
      </w:pPr>
      <w:r w:rsidRPr="00E81B76">
        <w:t>Своей подписью подтверждаю согласие на обработку персональных данных для целей, предусмотренных Административным реглам</w:t>
      </w:r>
      <w:r>
        <w:t>ентом.</w:t>
      </w:r>
    </w:p>
    <w:p w:rsidR="002C5BA9" w:rsidRDefault="002C5BA9" w:rsidP="00725817">
      <w:pPr>
        <w:autoSpaceDE w:val="0"/>
        <w:autoSpaceDN w:val="0"/>
        <w:adjustRightInd w:val="0"/>
        <w:spacing w:before="280"/>
        <w:ind w:firstLine="540"/>
        <w:jc w:val="both"/>
      </w:pPr>
    </w:p>
    <w:p w:rsidR="002C5BA9" w:rsidRDefault="002C5BA9" w:rsidP="00725817">
      <w:pPr>
        <w:autoSpaceDE w:val="0"/>
        <w:autoSpaceDN w:val="0"/>
        <w:adjustRightInd w:val="0"/>
        <w:spacing w:before="280"/>
        <w:ind w:firstLine="540"/>
        <w:jc w:val="both"/>
      </w:pPr>
    </w:p>
    <w:p w:rsidR="002641B7" w:rsidRDefault="002641B7" w:rsidP="00725817">
      <w:pPr>
        <w:autoSpaceDE w:val="0"/>
        <w:autoSpaceDN w:val="0"/>
        <w:adjustRightInd w:val="0"/>
        <w:spacing w:before="280"/>
        <w:ind w:firstLine="540"/>
        <w:jc w:val="both"/>
      </w:pPr>
    </w:p>
    <w:p w:rsidR="002641B7" w:rsidRPr="004C25A8" w:rsidRDefault="002641B7" w:rsidP="00725817">
      <w:pPr>
        <w:autoSpaceDE w:val="0"/>
        <w:autoSpaceDN w:val="0"/>
        <w:adjustRightInd w:val="0"/>
        <w:spacing w:before="280"/>
        <w:ind w:firstLine="540"/>
        <w:jc w:val="both"/>
      </w:pPr>
    </w:p>
    <w:p w:rsidR="00725817" w:rsidRDefault="00725817" w:rsidP="00725817">
      <w:pPr>
        <w:pStyle w:val="ConsPlusTitle"/>
        <w:widowControl/>
        <w:spacing w:line="240" w:lineRule="exact"/>
        <w:jc w:val="center"/>
        <w:rPr>
          <w:rFonts w:ascii="Times New Roman" w:hAnsi="Times New Roman"/>
          <w:b w:val="0"/>
          <w:sz w:val="28"/>
          <w:szCs w:val="28"/>
        </w:rPr>
      </w:pPr>
    </w:p>
    <w:tbl>
      <w:tblPr>
        <w:tblW w:w="0" w:type="auto"/>
        <w:tblLook w:val="01E0"/>
      </w:tblPr>
      <w:tblGrid>
        <w:gridCol w:w="4503"/>
        <w:gridCol w:w="5010"/>
      </w:tblGrid>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jc w:val="center"/>
            </w:pPr>
            <w:r w:rsidRPr="00713C63">
              <w:t>Приложение</w:t>
            </w:r>
            <w:r>
              <w:t xml:space="preserve"> </w:t>
            </w:r>
            <w:r w:rsidR="00102FEB">
              <w:t>2</w:t>
            </w: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EB2F1B" w:rsidRDefault="00725817" w:rsidP="001B118D">
            <w:pPr>
              <w:spacing w:line="240" w:lineRule="exact"/>
              <w:rPr>
                <w:rStyle w:val="ac"/>
                <w:rFonts w:cs="Tahoma"/>
                <w:b w:val="0"/>
                <w:bCs w:val="0"/>
              </w:rPr>
            </w:pPr>
            <w:r w:rsidRPr="00EB2F1B">
              <w:rPr>
                <w:rFonts w:cs="Tahoma"/>
              </w:rPr>
              <w:t>к административному регламенту</w:t>
            </w:r>
            <w:r w:rsidRPr="00EB2F1B">
              <w:rPr>
                <w:rStyle w:val="ac"/>
                <w:b w:val="0"/>
              </w:rPr>
              <w:t xml:space="preserve"> предоставления </w:t>
            </w:r>
            <w:r w:rsidRPr="00EB2F1B">
              <w:t xml:space="preserve">администрацией </w:t>
            </w:r>
            <w:r>
              <w:t>Ипат</w:t>
            </w:r>
            <w:r w:rsidRPr="00EB2F1B">
              <w:t xml:space="preserve">овского </w:t>
            </w:r>
            <w:r>
              <w:t xml:space="preserve">городского округа Ставропольского края </w:t>
            </w:r>
            <w:r w:rsidRPr="00EB2F1B">
              <w:t>м</w:t>
            </w:r>
            <w:r w:rsidRPr="00EB2F1B">
              <w:rPr>
                <w:rStyle w:val="ac"/>
                <w:b w:val="0"/>
              </w:rPr>
              <w:t>униципальной</w:t>
            </w:r>
          </w:p>
          <w:p w:rsidR="00725817" w:rsidRPr="000C3FFE" w:rsidRDefault="00725817" w:rsidP="001B118D">
            <w:pPr>
              <w:spacing w:line="240" w:lineRule="exact"/>
            </w:pPr>
            <w:r w:rsidRPr="00EB2F1B">
              <w:rPr>
                <w:rStyle w:val="ac"/>
                <w:b w:val="0"/>
              </w:rPr>
              <w:t xml:space="preserve">услуги </w:t>
            </w:r>
            <w:r w:rsidR="00AB0AC7">
              <w:t>«Принятие решения о подготовке и утверждении документации по планировки территории»</w:t>
            </w:r>
          </w:p>
          <w:p w:rsidR="00725817" w:rsidRPr="00EB2F1B" w:rsidRDefault="00725817" w:rsidP="001B118D">
            <w:pPr>
              <w:spacing w:line="240" w:lineRule="exact"/>
              <w:ind w:left="-138"/>
              <w:jc w:val="center"/>
            </w:pPr>
          </w:p>
        </w:tc>
      </w:tr>
      <w:tr w:rsidR="00725817" w:rsidRPr="00713C63" w:rsidTr="001B118D">
        <w:tc>
          <w:tcPr>
            <w:tcW w:w="4503" w:type="dxa"/>
          </w:tcPr>
          <w:p w:rsidR="00725817" w:rsidRPr="00713C63" w:rsidRDefault="00725817" w:rsidP="001B118D">
            <w:pPr>
              <w:spacing w:line="240" w:lineRule="exact"/>
            </w:pPr>
          </w:p>
        </w:tc>
        <w:tc>
          <w:tcPr>
            <w:tcW w:w="5010" w:type="dxa"/>
          </w:tcPr>
          <w:p w:rsidR="00725817" w:rsidRPr="00713C63" w:rsidRDefault="00725817" w:rsidP="001B118D">
            <w:pPr>
              <w:spacing w:line="240" w:lineRule="exact"/>
            </w:pPr>
          </w:p>
        </w:tc>
      </w:tr>
    </w:tbl>
    <w:p w:rsidR="00725817" w:rsidRDefault="00725817" w:rsidP="00725817">
      <w:pPr>
        <w:pStyle w:val="ConsPlusTitle"/>
        <w:widowControl/>
        <w:spacing w:line="240" w:lineRule="exact"/>
        <w:jc w:val="center"/>
        <w:rPr>
          <w:rFonts w:ascii="Times New Roman" w:hAnsi="Times New Roman"/>
          <w:b w:val="0"/>
          <w:sz w:val="28"/>
          <w:szCs w:val="28"/>
        </w:rPr>
      </w:pPr>
      <w:r w:rsidRPr="00B9070D">
        <w:rPr>
          <w:rFonts w:ascii="Times New Roman" w:hAnsi="Times New Roman"/>
          <w:b w:val="0"/>
          <w:sz w:val="28"/>
          <w:szCs w:val="28"/>
        </w:rPr>
        <w:t>БЛОК-СХЕМА</w:t>
      </w:r>
    </w:p>
    <w:p w:rsidR="00725817" w:rsidRPr="00B6057A" w:rsidRDefault="00B7220B" w:rsidP="00725817">
      <w:pPr>
        <w:spacing w:line="240" w:lineRule="exact"/>
        <w:jc w:val="center"/>
      </w:pPr>
      <w:r>
        <w:rPr>
          <w:noProof/>
        </w:rPr>
        <w:pict>
          <v:line id="_x0000_s1026" style="position:absolute;left:0;text-align:left;z-index:251660288" from="3in,10.1pt" to="3in,10.1pt">
            <v:stroke endarrow="block"/>
          </v:line>
        </w:pict>
      </w:r>
      <w:r w:rsidR="00725817" w:rsidRPr="00B6057A">
        <w:t xml:space="preserve"> предоставления муниципальной услуги</w:t>
      </w:r>
    </w:p>
    <w:p w:rsidR="00725817" w:rsidRPr="00B6057A" w:rsidRDefault="00AB0AC7" w:rsidP="00725817">
      <w:pPr>
        <w:spacing w:line="240" w:lineRule="exact"/>
        <w:jc w:val="center"/>
      </w:pPr>
      <w:r>
        <w:t>«Принятие решения о подготовке и утверждении документации по планировки территории»</w: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B7220B"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rect id="_x0000_s1027" style="position:absolute;left:0;text-align:left;margin-left:96.65pt;margin-top:.45pt;width:272.4pt;height:44.1pt;z-index:251661312">
            <v:textbox>
              <w:txbxContent>
                <w:p w:rsidR="00AB0AC7" w:rsidRPr="009F3EEA" w:rsidRDefault="00AB0AC7" w:rsidP="00725817">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s="Times New Roman"/>
                      <w:color w:val="000000"/>
                      <w:sz w:val="28"/>
                      <w:szCs w:val="28"/>
                    </w:rPr>
                  </w:pPr>
                  <w:r w:rsidRPr="009F3EEA">
                    <w:rPr>
                      <w:rFonts w:ascii="Times New Roman" w:hAnsi="Times New Roman" w:cs="Times New Roman"/>
                      <w:color w:val="000000"/>
                      <w:sz w:val="28"/>
                      <w:szCs w:val="28"/>
                    </w:rPr>
                    <w:t>консультирование по вопросам предоставления муниципальной услу</w:t>
                  </w:r>
                  <w:r>
                    <w:rPr>
                      <w:rFonts w:ascii="Times New Roman" w:hAnsi="Times New Roman" w:cs="Times New Roman"/>
                      <w:color w:val="000000"/>
                      <w:sz w:val="28"/>
                      <w:szCs w:val="28"/>
                    </w:rPr>
                    <w:t>ги</w:t>
                  </w:r>
                </w:p>
                <w:p w:rsidR="00AB0AC7" w:rsidRDefault="00AB0AC7" w:rsidP="00725817"/>
              </w:txbxContent>
            </v:textbox>
          </v:rect>
        </w:pic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B7220B"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shapetype id="_x0000_t32" coordsize="21600,21600" o:spt="32" o:oned="t" path="m,l21600,21600e" filled="f">
            <v:path arrowok="t" fillok="f" o:connecttype="none"/>
            <o:lock v:ext="edit" shapetype="t"/>
          </v:shapetype>
          <v:shape id="_x0000_s1033" type="#_x0000_t32" style="position:absolute;left:0;text-align:left;margin-left:103.15pt;margin-top:10.55pt;width:105.05pt;height:27.8pt;flip:x;z-index:251667456" o:connectortype="straight">
            <v:stroke endarrow="block"/>
          </v:shape>
        </w:pic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B7220B"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rect id="_x0000_s1028" style="position:absolute;left:0;text-align:left;margin-left:-48.65pt;margin-top:4.4pt;width:276.3pt;height:126.45pt;z-index:251662336">
            <v:textbox style="mso-next-textbox:#_x0000_s1028">
              <w:txbxContent>
                <w:p w:rsidR="00AB0AC7" w:rsidRDefault="00AB0AC7" w:rsidP="00725817">
                  <w:r>
                    <w:rPr>
                      <w:color w:val="000000"/>
                    </w:rPr>
                    <w:t>прием</w:t>
                  </w:r>
                  <w:r w:rsidRPr="009F3EEA">
                    <w:rPr>
                      <w:color w:val="000000"/>
                    </w:rPr>
                    <w:t xml:space="preserve"> и регистрация заявления с пакетом документов</w:t>
                  </w:r>
                  <w:r w:rsidRPr="00E81B76">
                    <w:t>, необходимых для предоставления услуги, подготовка и предоставление уведомления об отказе в приеме заявления и документов, необходимых для предоставления услуги, поступивших в электронной форме</w:t>
                  </w:r>
                </w:p>
              </w:txbxContent>
            </v:textbox>
          </v:rect>
        </w:pict>
      </w:r>
    </w:p>
    <w:p w:rsidR="00725817" w:rsidRDefault="00B7220B" w:rsidP="00725817">
      <w:pPr>
        <w:autoSpaceDE w:val="0"/>
        <w:autoSpaceDN w:val="0"/>
        <w:adjustRightInd w:val="0"/>
        <w:jc w:val="both"/>
        <w:rPr>
          <w:rFonts w:ascii="Courier New" w:eastAsiaTheme="minorHAnsi" w:hAnsi="Courier New" w:cs="Courier New"/>
          <w:sz w:val="20"/>
          <w:szCs w:val="20"/>
        </w:rPr>
      </w:pPr>
      <w:r>
        <w:rPr>
          <w:rFonts w:ascii="Courier New" w:eastAsiaTheme="minorHAnsi" w:hAnsi="Courier New" w:cs="Courier New"/>
          <w:noProof/>
          <w:sz w:val="20"/>
          <w:szCs w:val="20"/>
          <w:lang w:eastAsia="ru-RU"/>
        </w:rPr>
        <w:pict>
          <v:rect id="_x0000_s1032" style="position:absolute;left:0;text-align:left;margin-left:264.65pt;margin-top:3.15pt;width:202.35pt;height:112.5pt;z-index:251666432">
            <v:textbox style="mso-next-textbox:#_x0000_s1032">
              <w:txbxContent>
                <w:p w:rsidR="00AB0AC7" w:rsidRDefault="00AB0AC7" w:rsidP="00725817">
                  <w:r w:rsidRPr="00E81B76">
                    <w:t>от</w:t>
                  </w:r>
                  <w:r>
                    <w:t>каз</w:t>
                  </w:r>
                  <w:r w:rsidRPr="00E81B76">
                    <w:t xml:space="preserve"> в приеме заявления и документов, необходимых для предоставления услуги, поступивших в электронной форме</w:t>
                  </w:r>
                </w:p>
              </w:txbxContent>
            </v:textbox>
          </v:rect>
        </w:pict>
      </w:r>
    </w:p>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Default="00725817" w:rsidP="00725817">
      <w:pPr>
        <w:autoSpaceDE w:val="0"/>
        <w:autoSpaceDN w:val="0"/>
        <w:adjustRightInd w:val="0"/>
        <w:jc w:val="both"/>
        <w:rPr>
          <w:rFonts w:ascii="Courier New" w:eastAsiaTheme="minorHAnsi" w:hAnsi="Courier New" w:cs="Courier New"/>
          <w:sz w:val="20"/>
          <w:szCs w:val="20"/>
        </w:rPr>
      </w:pPr>
    </w:p>
    <w:tbl>
      <w:tblPr>
        <w:tblW w:w="0" w:type="auto"/>
        <w:tblLook w:val="01E0"/>
      </w:tblPr>
      <w:tblGrid>
        <w:gridCol w:w="9039"/>
      </w:tblGrid>
      <w:tr w:rsidR="00725817" w:rsidRPr="00713C63" w:rsidTr="001B118D">
        <w:tc>
          <w:tcPr>
            <w:tcW w:w="9039" w:type="dxa"/>
          </w:tcPr>
          <w:p w:rsidR="00725817" w:rsidRDefault="00725817" w:rsidP="001B118D">
            <w:pPr>
              <w:spacing w:line="240" w:lineRule="exact"/>
              <w:jc w:val="both"/>
            </w:pPr>
            <w:r>
              <w:t xml:space="preserve">                                                                               </w:t>
            </w:r>
          </w:p>
          <w:p w:rsidR="00725817" w:rsidRDefault="00B7220B" w:rsidP="001B118D">
            <w:pPr>
              <w:spacing w:line="240" w:lineRule="exact"/>
              <w:jc w:val="both"/>
            </w:pPr>
            <w:r w:rsidRPr="00B7220B">
              <w:rPr>
                <w:rFonts w:ascii="Courier New" w:eastAsiaTheme="minorHAnsi" w:hAnsi="Courier New" w:cs="Courier New"/>
                <w:noProof/>
                <w:sz w:val="20"/>
                <w:szCs w:val="20"/>
                <w:lang w:eastAsia="ru-RU"/>
              </w:rPr>
              <w:pict>
                <v:shape id="_x0000_s1034" type="#_x0000_t32" style="position:absolute;left:0;text-align:left;margin-left:227.65pt;margin-top:1.25pt;width:37pt;height:.05pt;flip:y;z-index:251668480" o:connectortype="straight">
                  <v:stroke endarrow="block"/>
                </v:shape>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B7220B" w:rsidP="001B118D">
            <w:pPr>
              <w:spacing w:line="240" w:lineRule="exact"/>
              <w:jc w:val="both"/>
            </w:pPr>
            <w:r>
              <w:rPr>
                <w:noProof/>
                <w:lang w:eastAsia="ru-RU"/>
              </w:rPr>
              <w:pict>
                <v:shape id="_x0000_s1035" type="#_x0000_t32" style="position:absolute;left:0;text-align:left;margin-left:346.35pt;margin-top:1.5pt;width:40.25pt;height:223.15pt;flip:x;z-index:251669504" o:connectortype="straight">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7" type="#_x0000_t34" style="position:absolute;left:0;text-align:left;margin-left:-9.05pt;margin-top:1.5pt;width:74.6pt;height:49.6pt;z-index:251671552" o:connectortype="elbow" adj=",-182076,-35122">
                  <v:stroke endarrow="block"/>
                </v:shape>
              </w:pict>
            </w:r>
          </w:p>
          <w:p w:rsidR="00725817" w:rsidRDefault="00725817" w:rsidP="001B118D">
            <w:pPr>
              <w:spacing w:line="240" w:lineRule="exact"/>
              <w:jc w:val="both"/>
            </w:pPr>
          </w:p>
          <w:p w:rsidR="00725817" w:rsidRDefault="00B7220B" w:rsidP="001B118D">
            <w:pPr>
              <w:spacing w:line="240" w:lineRule="exact"/>
              <w:jc w:val="both"/>
            </w:pPr>
            <w:r>
              <w:rPr>
                <w:noProof/>
                <w:lang w:eastAsia="ru-RU"/>
              </w:rPr>
              <w:pict>
                <v:rect id="_x0000_s1029" style="position:absolute;left:0;text-align:left;margin-left:65.55pt;margin-top:7.4pt;width:272.4pt;height:59pt;z-index:251663360">
                  <v:textbox>
                    <w:txbxContent>
                      <w:p w:rsidR="00AB0AC7" w:rsidRDefault="00AB0AC7" w:rsidP="00725817">
                        <w:r w:rsidRPr="00E81B76">
                          <w:t>комплектование документов при предоставлении услуги в рамках межведомственного взаимодействия</w:t>
                        </w:r>
                      </w:p>
                    </w:txbxContent>
                  </v:textbox>
                </v:rect>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B7220B" w:rsidP="001B118D">
            <w:pPr>
              <w:spacing w:line="240" w:lineRule="exact"/>
              <w:jc w:val="both"/>
            </w:pPr>
            <w:r>
              <w:rPr>
                <w:noProof/>
                <w:lang w:eastAsia="ru-RU"/>
              </w:rPr>
              <w:pict>
                <v:shape id="_x0000_s1036" type="#_x0000_t32" style="position:absolute;left:0;text-align:left;margin-left:215.95pt;margin-top:3.15pt;width:.05pt;height:44.8pt;z-index:251670528" o:connectortype="straight">
                  <v:stroke endarrow="block"/>
                </v:shape>
              </w:pict>
            </w:r>
          </w:p>
          <w:p w:rsidR="00725817" w:rsidRDefault="00725817" w:rsidP="001B118D">
            <w:pPr>
              <w:spacing w:line="240" w:lineRule="exact"/>
              <w:jc w:val="both"/>
            </w:pPr>
          </w:p>
          <w:p w:rsidR="00725817" w:rsidRDefault="00725817" w:rsidP="001B118D">
            <w:pPr>
              <w:spacing w:line="240" w:lineRule="exact"/>
              <w:jc w:val="both"/>
            </w:pPr>
          </w:p>
          <w:p w:rsidR="00725817" w:rsidRDefault="00B7220B" w:rsidP="001B118D">
            <w:pPr>
              <w:spacing w:line="240" w:lineRule="exact"/>
              <w:jc w:val="both"/>
            </w:pPr>
            <w:r>
              <w:rPr>
                <w:noProof/>
                <w:lang w:eastAsia="ru-RU"/>
              </w:rPr>
              <w:pict>
                <v:rect id="_x0000_s1030" style="position:absolute;left:0;text-align:left;margin-left:70.1pt;margin-top:8.05pt;width:272.4pt;height:61.6pt;z-index:251664384">
                  <v:textbox>
                    <w:txbxContent>
                      <w:p w:rsidR="00AB0AC7" w:rsidRDefault="00AB0AC7" w:rsidP="00725817">
                        <w:r w:rsidRPr="00E81B76">
                          <w:t>подготовка и подписание разрешения на строительство, уведомления об отказе в предоставлении услуги</w:t>
                        </w:r>
                      </w:p>
                    </w:txbxContent>
                  </v:textbox>
                </v:rect>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B7220B" w:rsidP="001B118D">
            <w:pPr>
              <w:spacing w:line="240" w:lineRule="exact"/>
              <w:jc w:val="both"/>
            </w:pPr>
            <w:r>
              <w:rPr>
                <w:noProof/>
                <w:lang w:eastAsia="ru-RU"/>
              </w:rPr>
              <w:pict>
                <v:shape id="_x0000_s1038" type="#_x0000_t32" style="position:absolute;left:0;text-align:left;margin-left:216.05pt;margin-top:9.65pt;width:0;height:35pt;z-index:251672576" o:connectortype="straight">
                  <v:stroke endarrow="block"/>
                </v:shape>
              </w:pict>
            </w:r>
          </w:p>
          <w:p w:rsidR="00725817" w:rsidRDefault="00725817" w:rsidP="001B118D">
            <w:pPr>
              <w:spacing w:line="240" w:lineRule="exact"/>
              <w:jc w:val="both"/>
            </w:pPr>
          </w:p>
          <w:p w:rsidR="00725817" w:rsidRDefault="00725817" w:rsidP="001B118D">
            <w:pPr>
              <w:spacing w:line="240" w:lineRule="exact"/>
              <w:jc w:val="both"/>
            </w:pPr>
          </w:p>
          <w:p w:rsidR="00725817" w:rsidRDefault="00B7220B" w:rsidP="001B118D">
            <w:pPr>
              <w:spacing w:line="240" w:lineRule="exact"/>
              <w:jc w:val="both"/>
            </w:pPr>
            <w:r>
              <w:rPr>
                <w:noProof/>
                <w:lang w:eastAsia="ru-RU"/>
              </w:rPr>
              <w:pict>
                <v:rect id="_x0000_s1031" style="position:absolute;left:0;text-align:left;margin-left:73.95pt;margin-top:8.65pt;width:272.4pt;height:44.1pt;z-index:251665408">
                  <v:textbox>
                    <w:txbxContent>
                      <w:p w:rsidR="00AB0AC7" w:rsidRDefault="00AB0AC7" w:rsidP="00725817">
                        <w:r w:rsidRPr="00E81B76">
                          <w:t>предоставление заявителю результата предоставления услуги.</w:t>
                        </w:r>
                      </w:p>
                    </w:txbxContent>
                  </v:textbox>
                </v:rect>
              </w:pict>
            </w: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725817" w:rsidRDefault="00725817" w:rsidP="001B118D">
            <w:pPr>
              <w:spacing w:line="240" w:lineRule="exact"/>
              <w:jc w:val="both"/>
            </w:pPr>
          </w:p>
          <w:p w:rsidR="002641B7" w:rsidRDefault="00725817" w:rsidP="001B118D">
            <w:pPr>
              <w:spacing w:line="240" w:lineRule="exact"/>
              <w:jc w:val="right"/>
            </w:pPr>
            <w:r>
              <w:t xml:space="preserve">  </w:t>
            </w:r>
          </w:p>
          <w:p w:rsidR="002641B7" w:rsidRDefault="002641B7" w:rsidP="001B118D">
            <w:pPr>
              <w:spacing w:line="240" w:lineRule="exact"/>
              <w:jc w:val="right"/>
            </w:pPr>
          </w:p>
          <w:p w:rsidR="002641B7" w:rsidRDefault="002641B7" w:rsidP="001B118D">
            <w:pPr>
              <w:spacing w:line="240" w:lineRule="exact"/>
              <w:jc w:val="right"/>
            </w:pPr>
          </w:p>
          <w:p w:rsidR="00725817" w:rsidRPr="00713C63" w:rsidRDefault="00725817" w:rsidP="001B118D">
            <w:pPr>
              <w:spacing w:line="240" w:lineRule="exact"/>
              <w:jc w:val="right"/>
            </w:pPr>
            <w:r>
              <w:lastRenderedPageBreak/>
              <w:t xml:space="preserve"> </w:t>
            </w:r>
            <w:r w:rsidRPr="00713C63">
              <w:t>Приложение</w:t>
            </w:r>
            <w:r>
              <w:t xml:space="preserve"> </w:t>
            </w:r>
            <w:r w:rsidR="00604863">
              <w:t>3</w:t>
            </w:r>
          </w:p>
        </w:tc>
      </w:tr>
      <w:tr w:rsidR="00725817" w:rsidRPr="00EB2F1B" w:rsidTr="001B118D">
        <w:tc>
          <w:tcPr>
            <w:tcW w:w="9039" w:type="dxa"/>
          </w:tcPr>
          <w:p w:rsidR="00725817" w:rsidRPr="006B5675" w:rsidRDefault="00725817" w:rsidP="001B118D">
            <w:pPr>
              <w:spacing w:line="240" w:lineRule="exact"/>
              <w:ind w:left="4536"/>
              <w:rPr>
                <w:rFonts w:cs="Tahoma"/>
              </w:rPr>
            </w:pPr>
            <w:r w:rsidRPr="00EB2F1B">
              <w:rPr>
                <w:rFonts w:cs="Tahoma"/>
              </w:rPr>
              <w:lastRenderedPageBreak/>
              <w:t>к административному регламенту</w:t>
            </w:r>
            <w:r w:rsidRPr="00EB2F1B">
              <w:rPr>
                <w:rStyle w:val="ac"/>
                <w:b w:val="0"/>
              </w:rPr>
              <w:t xml:space="preserve"> предоставления </w:t>
            </w:r>
            <w:r w:rsidRPr="00EB2F1B">
              <w:t xml:space="preserve">администрацией </w:t>
            </w:r>
            <w:r>
              <w:t>Ипат</w:t>
            </w:r>
            <w:r w:rsidRPr="00EB2F1B">
              <w:t xml:space="preserve">овского </w:t>
            </w:r>
            <w:r>
              <w:t xml:space="preserve">городского округа Ставропольского края </w:t>
            </w:r>
            <w:r w:rsidRPr="00EB2F1B">
              <w:t>м</w:t>
            </w:r>
            <w:r w:rsidRPr="00EB2F1B">
              <w:rPr>
                <w:rStyle w:val="ac"/>
                <w:b w:val="0"/>
              </w:rPr>
              <w:t>униципальной</w:t>
            </w:r>
            <w:r>
              <w:rPr>
                <w:rStyle w:val="ac"/>
                <w:rFonts w:cs="Tahoma"/>
                <w:b w:val="0"/>
                <w:bCs w:val="0"/>
              </w:rPr>
              <w:t xml:space="preserve">  </w:t>
            </w:r>
            <w:r w:rsidRPr="00EB2F1B">
              <w:rPr>
                <w:rStyle w:val="ac"/>
                <w:b w:val="0"/>
              </w:rPr>
              <w:t xml:space="preserve">услуги </w:t>
            </w:r>
            <w:r w:rsidR="00AB0AC7">
              <w:t>«Принятие решения о подготовке и утверждении документации по планировки территории»</w:t>
            </w:r>
          </w:p>
          <w:p w:rsidR="00725817" w:rsidRPr="00EB2F1B" w:rsidRDefault="00725817" w:rsidP="001B118D">
            <w:pPr>
              <w:spacing w:line="240" w:lineRule="exact"/>
              <w:ind w:left="3969"/>
              <w:jc w:val="both"/>
            </w:pPr>
          </w:p>
        </w:tc>
      </w:tr>
    </w:tbl>
    <w:p w:rsidR="00725817" w:rsidRDefault="00725817" w:rsidP="00725817">
      <w:pPr>
        <w:autoSpaceDE w:val="0"/>
        <w:autoSpaceDN w:val="0"/>
        <w:adjustRightInd w:val="0"/>
        <w:jc w:val="both"/>
        <w:rPr>
          <w:rFonts w:ascii="Courier New" w:eastAsiaTheme="minorHAnsi" w:hAnsi="Courier New" w:cs="Courier New"/>
          <w:sz w:val="20"/>
          <w:szCs w:val="20"/>
        </w:rPr>
      </w:pPr>
    </w:p>
    <w:p w:rsidR="00725817" w:rsidRPr="00A90140" w:rsidRDefault="00725817" w:rsidP="00725817">
      <w:pPr>
        <w:autoSpaceDE w:val="0"/>
        <w:autoSpaceDN w:val="0"/>
        <w:adjustRightInd w:val="0"/>
        <w:jc w:val="both"/>
        <w:rPr>
          <w:rFonts w:eastAsiaTheme="minorHAnsi"/>
        </w:rPr>
      </w:pPr>
    </w:p>
    <w:p w:rsidR="002C5BA9" w:rsidRPr="000D7521" w:rsidRDefault="002C5BA9" w:rsidP="002C5BA9">
      <w:pPr>
        <w:autoSpaceDE w:val="0"/>
        <w:autoSpaceDN w:val="0"/>
        <w:adjustRightInd w:val="0"/>
        <w:jc w:val="both"/>
        <w:outlineLvl w:val="0"/>
      </w:pPr>
      <w:r w:rsidRPr="000D7521">
        <w:t xml:space="preserve">                             ФОРМА УВЕДОМЛЕНИЯ</w:t>
      </w:r>
    </w:p>
    <w:p w:rsidR="002C5BA9" w:rsidRPr="000D7521" w:rsidRDefault="002C5BA9" w:rsidP="002C5BA9">
      <w:pPr>
        <w:autoSpaceDE w:val="0"/>
        <w:autoSpaceDN w:val="0"/>
        <w:adjustRightInd w:val="0"/>
        <w:jc w:val="both"/>
        <w:outlineLvl w:val="0"/>
      </w:pPr>
      <w:r w:rsidRPr="000D7521">
        <w:t xml:space="preserve">                об отказе в приеме заявления и документов,</w:t>
      </w:r>
    </w:p>
    <w:p w:rsidR="002C5BA9" w:rsidRPr="000D7521" w:rsidRDefault="002C5BA9" w:rsidP="002C5BA9">
      <w:pPr>
        <w:autoSpaceDE w:val="0"/>
        <w:autoSpaceDN w:val="0"/>
        <w:adjustRightInd w:val="0"/>
        <w:jc w:val="both"/>
        <w:outlineLvl w:val="0"/>
      </w:pPr>
      <w:r w:rsidRPr="000D7521">
        <w:t xml:space="preserve">               </w:t>
      </w:r>
      <w:proofErr w:type="gramStart"/>
      <w:r w:rsidRPr="000D7521">
        <w:t>необходимых</w:t>
      </w:r>
      <w:proofErr w:type="gramEnd"/>
      <w:r w:rsidRPr="000D7521">
        <w:t xml:space="preserve"> для предоставления муниципальной</w:t>
      </w:r>
    </w:p>
    <w:p w:rsidR="002C5BA9" w:rsidRPr="000D7521" w:rsidRDefault="002C5BA9" w:rsidP="002C5BA9">
      <w:pPr>
        <w:autoSpaceDE w:val="0"/>
        <w:autoSpaceDN w:val="0"/>
        <w:adjustRightInd w:val="0"/>
        <w:jc w:val="both"/>
        <w:outlineLvl w:val="0"/>
      </w:pPr>
      <w:r w:rsidRPr="000D7521">
        <w:t xml:space="preserve">                  услуги, </w:t>
      </w:r>
      <w:proofErr w:type="gramStart"/>
      <w:r w:rsidRPr="000D7521">
        <w:t>поступивших</w:t>
      </w:r>
      <w:proofErr w:type="gramEnd"/>
      <w:r w:rsidRPr="000D7521">
        <w:t xml:space="preserve"> в электронной форме</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Ф.И.О.</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Адрес:</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Об отказе в приеме заявления</w:t>
      </w:r>
    </w:p>
    <w:p w:rsidR="002C5BA9" w:rsidRPr="000D7521" w:rsidRDefault="002C5BA9" w:rsidP="002C5BA9">
      <w:pPr>
        <w:autoSpaceDE w:val="0"/>
        <w:autoSpaceDN w:val="0"/>
        <w:adjustRightInd w:val="0"/>
        <w:jc w:val="both"/>
        <w:outlineLvl w:val="0"/>
      </w:pPr>
      <w:r w:rsidRPr="000D7521">
        <w:t>и документов, необходимых</w:t>
      </w:r>
    </w:p>
    <w:p w:rsidR="002C5BA9" w:rsidRPr="000D7521" w:rsidRDefault="002C5BA9" w:rsidP="002C5BA9">
      <w:pPr>
        <w:autoSpaceDE w:val="0"/>
        <w:autoSpaceDN w:val="0"/>
        <w:adjustRightInd w:val="0"/>
        <w:jc w:val="both"/>
        <w:outlineLvl w:val="0"/>
      </w:pPr>
      <w:r w:rsidRPr="000D7521">
        <w:t xml:space="preserve">для предоставления </w:t>
      </w:r>
      <w:proofErr w:type="gramStart"/>
      <w:r w:rsidRPr="000D7521">
        <w:t>муниципальной</w:t>
      </w:r>
      <w:proofErr w:type="gramEnd"/>
    </w:p>
    <w:p w:rsidR="002C5BA9" w:rsidRPr="000D7521" w:rsidRDefault="002C5BA9" w:rsidP="002C5BA9">
      <w:pPr>
        <w:autoSpaceDE w:val="0"/>
        <w:autoSpaceDN w:val="0"/>
        <w:adjustRightInd w:val="0"/>
        <w:jc w:val="both"/>
        <w:outlineLvl w:val="0"/>
      </w:pPr>
      <w:r w:rsidRPr="000D7521">
        <w:t xml:space="preserve">услуги, </w:t>
      </w:r>
      <w:proofErr w:type="gramStart"/>
      <w:r w:rsidRPr="000D7521">
        <w:t>поступивших</w:t>
      </w:r>
      <w:proofErr w:type="gramEnd"/>
      <w:r w:rsidRPr="000D7521">
        <w:t xml:space="preserve"> в электронной форме</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Уважаемы</w:t>
      </w:r>
      <w:proofErr w:type="gramStart"/>
      <w:r w:rsidRPr="000D7521">
        <w:t>й(</w:t>
      </w:r>
      <w:proofErr w:type="spellStart"/>
      <w:proofErr w:type="gramEnd"/>
      <w:r w:rsidRPr="000D7521">
        <w:t>ая</w:t>
      </w:r>
      <w:proofErr w:type="spellEnd"/>
      <w:r w:rsidRPr="000D7521">
        <w:t>) __________________________!</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 xml:space="preserve">    В   принятии   Вашего   заявления   и   документов,   необходимых   </w:t>
      </w:r>
      <w:proofErr w:type="gramStart"/>
      <w:r w:rsidRPr="000D7521">
        <w:t>для</w:t>
      </w:r>
      <w:proofErr w:type="gramEnd"/>
    </w:p>
    <w:p w:rsidR="002C5BA9" w:rsidRPr="000D7521" w:rsidRDefault="002C5BA9" w:rsidP="00604863">
      <w:pPr>
        <w:autoSpaceDE w:val="0"/>
        <w:autoSpaceDN w:val="0"/>
        <w:adjustRightInd w:val="0"/>
        <w:jc w:val="both"/>
        <w:outlineLvl w:val="0"/>
      </w:pPr>
      <w:r w:rsidRPr="000D7521">
        <w:t xml:space="preserve">предоставления   муниципальной   услуги   </w:t>
      </w:r>
      <w:r w:rsidR="00AB0AC7">
        <w:t>«Принятие решения о подготовке и утверждении документации по планировки территории»</w:t>
      </w:r>
      <w:r w:rsidRPr="000D7521">
        <w:t xml:space="preserve">,   </w:t>
      </w:r>
      <w:proofErr w:type="gramStart"/>
      <w:r w:rsidRPr="000D7521">
        <w:t>поступивших</w:t>
      </w:r>
      <w:proofErr w:type="gramEnd"/>
      <w:r w:rsidRPr="000D7521">
        <w:t xml:space="preserve">   в</w:t>
      </w:r>
    </w:p>
    <w:p w:rsidR="002C5BA9" w:rsidRPr="000D7521" w:rsidRDefault="002C5BA9" w:rsidP="002C5BA9">
      <w:pPr>
        <w:autoSpaceDE w:val="0"/>
        <w:autoSpaceDN w:val="0"/>
        <w:adjustRightInd w:val="0"/>
        <w:jc w:val="both"/>
        <w:outlineLvl w:val="0"/>
      </w:pPr>
      <w:r w:rsidRPr="000D7521">
        <w:t xml:space="preserve">электронной форме _____________________ (дата поступления документов) </w:t>
      </w:r>
      <w:proofErr w:type="gramStart"/>
      <w:r w:rsidRPr="000D7521">
        <w:t>через</w:t>
      </w:r>
      <w:proofErr w:type="gramEnd"/>
    </w:p>
    <w:p w:rsidR="002C5BA9" w:rsidRPr="000D7521" w:rsidRDefault="002C5BA9" w:rsidP="002C5BA9">
      <w:pPr>
        <w:autoSpaceDE w:val="0"/>
        <w:autoSpaceDN w:val="0"/>
        <w:adjustRightInd w:val="0"/>
        <w:jc w:val="both"/>
        <w:outlineLvl w:val="0"/>
      </w:pPr>
      <w:proofErr w:type="gramStart"/>
      <w:r w:rsidRPr="000D7521">
        <w:t>___________________________________________ (указывается способ направления</w:t>
      </w:r>
      <w:proofErr w:type="gramEnd"/>
    </w:p>
    <w:p w:rsidR="002C5BA9" w:rsidRPr="000D7521" w:rsidRDefault="002C5BA9" w:rsidP="002C5BA9">
      <w:pPr>
        <w:autoSpaceDE w:val="0"/>
        <w:autoSpaceDN w:val="0"/>
        <w:adjustRightInd w:val="0"/>
        <w:jc w:val="both"/>
        <w:outlineLvl w:val="0"/>
      </w:pPr>
      <w:r w:rsidRPr="000D7521">
        <w:t xml:space="preserve">документов),  отказано в связи с недействительностью электронной подписи, </w:t>
      </w:r>
      <w:proofErr w:type="gramStart"/>
      <w:r w:rsidRPr="000D7521">
        <w:t>с</w:t>
      </w:r>
      <w:proofErr w:type="gramEnd"/>
    </w:p>
    <w:p w:rsidR="002C5BA9" w:rsidRPr="000D7521" w:rsidRDefault="002C5BA9" w:rsidP="002C5BA9">
      <w:pPr>
        <w:autoSpaceDE w:val="0"/>
        <w:autoSpaceDN w:val="0"/>
        <w:adjustRightInd w:val="0"/>
        <w:jc w:val="both"/>
        <w:outlineLvl w:val="0"/>
      </w:pPr>
      <w:proofErr w:type="gramStart"/>
      <w:r w:rsidRPr="000D7521">
        <w:t>использованием</w:t>
      </w:r>
      <w:proofErr w:type="gramEnd"/>
      <w:r w:rsidRPr="000D7521">
        <w:t xml:space="preserve"> которой подписаны указанные заявление и документы.</w:t>
      </w:r>
    </w:p>
    <w:p w:rsidR="002C5BA9" w:rsidRPr="000D7521" w:rsidRDefault="002C5BA9" w:rsidP="002C5BA9">
      <w:pPr>
        <w:autoSpaceDE w:val="0"/>
        <w:autoSpaceDN w:val="0"/>
        <w:adjustRightInd w:val="0"/>
        <w:jc w:val="both"/>
        <w:outlineLvl w:val="0"/>
      </w:pPr>
    </w:p>
    <w:p w:rsidR="002C5BA9" w:rsidRPr="000D7521" w:rsidRDefault="00B96D63" w:rsidP="002C5BA9">
      <w:pPr>
        <w:autoSpaceDE w:val="0"/>
        <w:autoSpaceDN w:val="0"/>
        <w:adjustRightInd w:val="0"/>
        <w:jc w:val="both"/>
        <w:outlineLvl w:val="0"/>
      </w:pPr>
      <w:r>
        <w:t>Глава</w:t>
      </w:r>
    </w:p>
    <w:p w:rsidR="00B96D63" w:rsidRDefault="00B96D63" w:rsidP="002C5BA9">
      <w:pPr>
        <w:autoSpaceDE w:val="0"/>
        <w:autoSpaceDN w:val="0"/>
        <w:adjustRightInd w:val="0"/>
        <w:jc w:val="both"/>
        <w:outlineLvl w:val="0"/>
      </w:pPr>
      <w:r>
        <w:t>Ипатовского городского округа</w:t>
      </w:r>
    </w:p>
    <w:p w:rsidR="002C5BA9" w:rsidRPr="000D7521" w:rsidRDefault="00B96D63" w:rsidP="002C5BA9">
      <w:pPr>
        <w:autoSpaceDE w:val="0"/>
        <w:autoSpaceDN w:val="0"/>
        <w:adjustRightInd w:val="0"/>
        <w:jc w:val="both"/>
        <w:outlineLvl w:val="0"/>
      </w:pPr>
      <w:r>
        <w:t xml:space="preserve"> Ставропольского края</w:t>
      </w:r>
      <w:r w:rsidR="002C5BA9" w:rsidRPr="000D7521">
        <w:t xml:space="preserve">                                    </w:t>
      </w:r>
      <w:r>
        <w:t xml:space="preserve">                        </w:t>
      </w:r>
      <w:r w:rsidR="002C5BA9" w:rsidRPr="000D7521">
        <w:t xml:space="preserve"> Ф.И.О.</w:t>
      </w:r>
    </w:p>
    <w:p w:rsidR="002C5BA9" w:rsidRPr="000D7521" w:rsidRDefault="002C5BA9" w:rsidP="002C5BA9">
      <w:pPr>
        <w:autoSpaceDE w:val="0"/>
        <w:autoSpaceDN w:val="0"/>
        <w:adjustRightInd w:val="0"/>
        <w:jc w:val="both"/>
        <w:outlineLvl w:val="0"/>
      </w:pPr>
    </w:p>
    <w:p w:rsidR="002C5BA9" w:rsidRPr="000D7521" w:rsidRDefault="002C5BA9" w:rsidP="002C5BA9">
      <w:pPr>
        <w:autoSpaceDE w:val="0"/>
        <w:autoSpaceDN w:val="0"/>
        <w:adjustRightInd w:val="0"/>
        <w:jc w:val="both"/>
        <w:outlineLvl w:val="0"/>
      </w:pPr>
      <w:r w:rsidRPr="000D7521">
        <w:t>Ф.И.О. исполнителя</w:t>
      </w:r>
    </w:p>
    <w:p w:rsidR="002C5BA9" w:rsidRPr="000D7521" w:rsidRDefault="002C5BA9" w:rsidP="002C5BA9">
      <w:pPr>
        <w:autoSpaceDE w:val="0"/>
        <w:autoSpaceDN w:val="0"/>
        <w:adjustRightInd w:val="0"/>
        <w:jc w:val="both"/>
        <w:outlineLvl w:val="0"/>
      </w:pPr>
      <w:r w:rsidRPr="000D7521">
        <w:t>Тел.</w:t>
      </w:r>
    </w:p>
    <w:p w:rsidR="00725817" w:rsidRDefault="00725817" w:rsidP="00725817"/>
    <w:p w:rsidR="00725817" w:rsidRDefault="00725817" w:rsidP="00725817"/>
    <w:p w:rsidR="001B118D" w:rsidRDefault="00725817" w:rsidP="00604863">
      <w:pPr>
        <w:widowControl w:val="0"/>
        <w:autoSpaceDE w:val="0"/>
        <w:autoSpaceDN w:val="0"/>
        <w:adjustRightInd w:val="0"/>
        <w:spacing w:line="240" w:lineRule="exact"/>
      </w:pPr>
      <w:r>
        <w:rPr>
          <w:rStyle w:val="afd"/>
          <w:bCs/>
        </w:rPr>
        <w:t xml:space="preserve">          </w:t>
      </w:r>
      <w:r w:rsidR="00604863">
        <w:rPr>
          <w:rStyle w:val="afd"/>
          <w:bCs/>
        </w:rPr>
        <w:t xml:space="preserve">                              </w:t>
      </w:r>
      <w:r>
        <w:rPr>
          <w:rStyle w:val="afd"/>
          <w:bCs/>
        </w:rPr>
        <w:t xml:space="preserve">                                     </w:t>
      </w:r>
    </w:p>
    <w:sectPr w:rsidR="001B118D" w:rsidSect="00D16F4A">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435"/>
        </w:tabs>
        <w:ind w:left="435" w:hanging="435"/>
      </w:pPr>
      <w:rPr>
        <w:rFonts w:eastAsia="Times New Roman" w:cs="Times New Roman"/>
      </w:rPr>
    </w:lvl>
    <w:lvl w:ilvl="1">
      <w:start w:val="1"/>
      <w:numFmt w:val="decimal"/>
      <w:lvlText w:val="%1.%2."/>
      <w:lvlJc w:val="left"/>
      <w:pPr>
        <w:tabs>
          <w:tab w:val="num" w:pos="1429"/>
        </w:tabs>
        <w:ind w:left="1429" w:hanging="720"/>
      </w:pPr>
      <w:rPr>
        <w:rFonts w:eastAsia="Times New Roman" w:cs="Times New Roman"/>
      </w:rPr>
    </w:lvl>
    <w:lvl w:ilvl="2">
      <w:start w:val="1"/>
      <w:numFmt w:val="decimal"/>
      <w:lvlText w:val="%1.%2.%3."/>
      <w:lvlJc w:val="left"/>
      <w:pPr>
        <w:tabs>
          <w:tab w:val="num" w:pos="2138"/>
        </w:tabs>
        <w:ind w:left="2138" w:hanging="720"/>
      </w:pPr>
      <w:rPr>
        <w:rFonts w:eastAsia="Times New Roman" w:cs="Times New Roman"/>
      </w:rPr>
    </w:lvl>
    <w:lvl w:ilvl="3">
      <w:start w:val="1"/>
      <w:numFmt w:val="decimal"/>
      <w:lvlText w:val="%1.%2.%3.%4."/>
      <w:lvlJc w:val="left"/>
      <w:pPr>
        <w:tabs>
          <w:tab w:val="num" w:pos="3207"/>
        </w:tabs>
        <w:ind w:left="3207" w:hanging="1080"/>
      </w:pPr>
      <w:rPr>
        <w:rFonts w:eastAsia="Times New Roman" w:cs="Times New Roman"/>
      </w:rPr>
    </w:lvl>
    <w:lvl w:ilvl="4">
      <w:start w:val="1"/>
      <w:numFmt w:val="decimal"/>
      <w:lvlText w:val="%1.%2.%3.%4.%5."/>
      <w:lvlJc w:val="left"/>
      <w:pPr>
        <w:tabs>
          <w:tab w:val="num" w:pos="3916"/>
        </w:tabs>
        <w:ind w:left="3916" w:hanging="1080"/>
      </w:pPr>
      <w:rPr>
        <w:rFonts w:eastAsia="Times New Roman" w:cs="Times New Roman"/>
      </w:rPr>
    </w:lvl>
    <w:lvl w:ilvl="5">
      <w:start w:val="1"/>
      <w:numFmt w:val="decimal"/>
      <w:lvlText w:val="%1.%2.%3.%4.%5.%6."/>
      <w:lvlJc w:val="left"/>
      <w:pPr>
        <w:tabs>
          <w:tab w:val="num" w:pos="4985"/>
        </w:tabs>
        <w:ind w:left="4985" w:hanging="1440"/>
      </w:pPr>
      <w:rPr>
        <w:rFonts w:eastAsia="Times New Roman" w:cs="Times New Roman"/>
      </w:rPr>
    </w:lvl>
    <w:lvl w:ilvl="6">
      <w:start w:val="1"/>
      <w:numFmt w:val="decimal"/>
      <w:lvlText w:val="%1.%2.%3.%4.%5.%6.%7."/>
      <w:lvlJc w:val="left"/>
      <w:pPr>
        <w:tabs>
          <w:tab w:val="num" w:pos="6054"/>
        </w:tabs>
        <w:ind w:left="6054" w:hanging="1800"/>
      </w:pPr>
      <w:rPr>
        <w:rFonts w:eastAsia="Times New Roman" w:cs="Times New Roman"/>
      </w:rPr>
    </w:lvl>
    <w:lvl w:ilvl="7">
      <w:start w:val="1"/>
      <w:numFmt w:val="decimal"/>
      <w:lvlText w:val="%1.%2.%3.%4.%5.%6.%7.%8."/>
      <w:lvlJc w:val="left"/>
      <w:pPr>
        <w:tabs>
          <w:tab w:val="num" w:pos="6763"/>
        </w:tabs>
        <w:ind w:left="6763" w:hanging="1800"/>
      </w:pPr>
      <w:rPr>
        <w:rFonts w:eastAsia="Times New Roman" w:cs="Times New Roman"/>
      </w:rPr>
    </w:lvl>
    <w:lvl w:ilvl="8">
      <w:start w:val="1"/>
      <w:numFmt w:val="decimal"/>
      <w:lvlText w:val="%1.%2.%3.%4.%5.%6.%7.%8.%9."/>
      <w:lvlJc w:val="left"/>
      <w:pPr>
        <w:tabs>
          <w:tab w:val="num" w:pos="7832"/>
        </w:tabs>
        <w:ind w:left="7832" w:hanging="2160"/>
      </w:pPr>
      <w:rPr>
        <w:rFonts w:eastAsia="Times New Roman" w:cs="Times New Roman"/>
      </w:rPr>
    </w:lvl>
  </w:abstractNum>
  <w:abstractNum w:abstractNumId="7">
    <w:nsid w:val="00000008"/>
    <w:multiLevelType w:val="multilevel"/>
    <w:tmpl w:val="00000008"/>
    <w:name w:val="WW8Num8"/>
    <w:lvl w:ilvl="0">
      <w:start w:val="3"/>
      <w:numFmt w:val="decimal"/>
      <w:lvlText w:val="%1."/>
      <w:lvlJc w:val="left"/>
      <w:pPr>
        <w:tabs>
          <w:tab w:val="num" w:pos="450"/>
        </w:tabs>
        <w:ind w:left="450" w:hanging="450"/>
      </w:pPr>
      <w:rPr>
        <w:rFonts w:cs="Times New Roman"/>
      </w:rPr>
    </w:lvl>
    <w:lvl w:ilvl="1">
      <w:start w:val="1"/>
      <w:numFmt w:val="decimal"/>
      <w:lvlText w:val="%1.%2."/>
      <w:lvlJc w:val="left"/>
      <w:pPr>
        <w:tabs>
          <w:tab w:val="num" w:pos="1650"/>
        </w:tabs>
        <w:ind w:left="1650" w:hanging="720"/>
      </w:pPr>
      <w:rPr>
        <w:rFonts w:cs="Times New Roman"/>
      </w:rPr>
    </w:lvl>
    <w:lvl w:ilvl="2">
      <w:start w:val="1"/>
      <w:numFmt w:val="decimal"/>
      <w:lvlText w:val="%1.%2.%3."/>
      <w:lvlJc w:val="left"/>
      <w:pPr>
        <w:tabs>
          <w:tab w:val="num" w:pos="2580"/>
        </w:tabs>
        <w:ind w:left="2580" w:hanging="720"/>
      </w:pPr>
      <w:rPr>
        <w:rFonts w:cs="Times New Roman"/>
      </w:rPr>
    </w:lvl>
    <w:lvl w:ilvl="3">
      <w:start w:val="1"/>
      <w:numFmt w:val="decimal"/>
      <w:lvlText w:val="%1.%2.%3.%4."/>
      <w:lvlJc w:val="left"/>
      <w:pPr>
        <w:tabs>
          <w:tab w:val="num" w:pos="3870"/>
        </w:tabs>
        <w:ind w:left="3870" w:hanging="1080"/>
      </w:pPr>
      <w:rPr>
        <w:rFonts w:cs="Times New Roman"/>
      </w:rPr>
    </w:lvl>
    <w:lvl w:ilvl="4">
      <w:start w:val="1"/>
      <w:numFmt w:val="decimal"/>
      <w:lvlText w:val="%1.%2.%3.%4.%5."/>
      <w:lvlJc w:val="left"/>
      <w:pPr>
        <w:tabs>
          <w:tab w:val="num" w:pos="4800"/>
        </w:tabs>
        <w:ind w:left="4800" w:hanging="1080"/>
      </w:pPr>
      <w:rPr>
        <w:rFonts w:cs="Times New Roman"/>
      </w:rPr>
    </w:lvl>
    <w:lvl w:ilvl="5">
      <w:start w:val="1"/>
      <w:numFmt w:val="decimal"/>
      <w:lvlText w:val="%1.%2.%3.%4.%5.%6."/>
      <w:lvlJc w:val="left"/>
      <w:pPr>
        <w:tabs>
          <w:tab w:val="num" w:pos="6090"/>
        </w:tabs>
        <w:ind w:left="6090" w:hanging="1440"/>
      </w:pPr>
      <w:rPr>
        <w:rFonts w:cs="Times New Roman"/>
      </w:rPr>
    </w:lvl>
    <w:lvl w:ilvl="6">
      <w:start w:val="1"/>
      <w:numFmt w:val="decimal"/>
      <w:lvlText w:val="%1.%2.%3.%4.%5.%6.%7."/>
      <w:lvlJc w:val="left"/>
      <w:pPr>
        <w:tabs>
          <w:tab w:val="num" w:pos="7380"/>
        </w:tabs>
        <w:ind w:left="7380" w:hanging="1800"/>
      </w:pPr>
      <w:rPr>
        <w:rFonts w:cs="Times New Roman"/>
      </w:rPr>
    </w:lvl>
    <w:lvl w:ilvl="7">
      <w:start w:val="1"/>
      <w:numFmt w:val="decimal"/>
      <w:lvlText w:val="%1.%2.%3.%4.%5.%6.%7.%8."/>
      <w:lvlJc w:val="left"/>
      <w:pPr>
        <w:tabs>
          <w:tab w:val="num" w:pos="8310"/>
        </w:tabs>
        <w:ind w:left="8310" w:hanging="1800"/>
      </w:pPr>
      <w:rPr>
        <w:rFonts w:cs="Times New Roman"/>
      </w:rPr>
    </w:lvl>
    <w:lvl w:ilvl="8">
      <w:start w:val="1"/>
      <w:numFmt w:val="decimal"/>
      <w:lvlText w:val="%1.%2.%3.%4.%5.%6.%7.%8.%9."/>
      <w:lvlJc w:val="left"/>
      <w:pPr>
        <w:tabs>
          <w:tab w:val="num" w:pos="9600"/>
        </w:tabs>
        <w:ind w:left="9600" w:hanging="2160"/>
      </w:pPr>
      <w:rPr>
        <w:rFonts w:cs="Times New Roman"/>
      </w:rPr>
    </w:lvl>
  </w:abstractNum>
  <w:abstractNum w:abstractNumId="8">
    <w:nsid w:val="00000009"/>
    <w:multiLevelType w:val="multilevel"/>
    <w:tmpl w:val="00000009"/>
    <w:name w:val="WW8Num9"/>
    <w:lvl w:ilvl="0">
      <w:start w:val="3"/>
      <w:numFmt w:val="decimal"/>
      <w:lvlText w:val="%1."/>
      <w:lvlJc w:val="left"/>
      <w:pPr>
        <w:tabs>
          <w:tab w:val="num" w:pos="450"/>
        </w:tabs>
        <w:ind w:left="450" w:hanging="450"/>
      </w:pPr>
      <w:rPr>
        <w:rFonts w:cs="Times New Roman"/>
      </w:rPr>
    </w:lvl>
    <w:lvl w:ilvl="1">
      <w:start w:val="2"/>
      <w:numFmt w:val="decimal"/>
      <w:lvlText w:val="%1.%2."/>
      <w:lvlJc w:val="left"/>
      <w:pPr>
        <w:tabs>
          <w:tab w:val="num" w:pos="1288"/>
        </w:tabs>
        <w:ind w:left="1288" w:hanging="720"/>
      </w:pPr>
      <w:rPr>
        <w:rFonts w:cs="Times New Roman"/>
      </w:rPr>
    </w:lvl>
    <w:lvl w:ilvl="2">
      <w:start w:val="1"/>
      <w:numFmt w:val="decimal"/>
      <w:lvlText w:val="%1.%2.%3."/>
      <w:lvlJc w:val="left"/>
      <w:pPr>
        <w:tabs>
          <w:tab w:val="num" w:pos="3720"/>
        </w:tabs>
        <w:ind w:left="3720" w:hanging="720"/>
      </w:pPr>
      <w:rPr>
        <w:rFonts w:cs="Times New Roman"/>
      </w:rPr>
    </w:lvl>
    <w:lvl w:ilvl="3">
      <w:start w:val="1"/>
      <w:numFmt w:val="decimal"/>
      <w:lvlText w:val="%1.%2.%3.%4."/>
      <w:lvlJc w:val="left"/>
      <w:pPr>
        <w:tabs>
          <w:tab w:val="num" w:pos="5580"/>
        </w:tabs>
        <w:ind w:left="5580" w:hanging="1080"/>
      </w:pPr>
      <w:rPr>
        <w:rFonts w:cs="Times New Roman"/>
      </w:rPr>
    </w:lvl>
    <w:lvl w:ilvl="4">
      <w:start w:val="1"/>
      <w:numFmt w:val="decimal"/>
      <w:lvlText w:val="%1.%2.%3.%4.%5."/>
      <w:lvlJc w:val="left"/>
      <w:pPr>
        <w:tabs>
          <w:tab w:val="num" w:pos="7080"/>
        </w:tabs>
        <w:ind w:left="7080" w:hanging="1080"/>
      </w:pPr>
      <w:rPr>
        <w:rFonts w:cs="Times New Roman"/>
      </w:rPr>
    </w:lvl>
    <w:lvl w:ilvl="5">
      <w:start w:val="1"/>
      <w:numFmt w:val="decimal"/>
      <w:lvlText w:val="%1.%2.%3.%4.%5.%6."/>
      <w:lvlJc w:val="left"/>
      <w:pPr>
        <w:tabs>
          <w:tab w:val="num" w:pos="8940"/>
        </w:tabs>
        <w:ind w:left="8940" w:hanging="1440"/>
      </w:pPr>
      <w:rPr>
        <w:rFonts w:cs="Times New Roman"/>
      </w:rPr>
    </w:lvl>
    <w:lvl w:ilvl="6">
      <w:start w:val="1"/>
      <w:numFmt w:val="decimal"/>
      <w:lvlText w:val="%1.%2.%3.%4.%5.%6.%7."/>
      <w:lvlJc w:val="left"/>
      <w:pPr>
        <w:tabs>
          <w:tab w:val="num" w:pos="10800"/>
        </w:tabs>
        <w:ind w:left="10800" w:hanging="1800"/>
      </w:pPr>
      <w:rPr>
        <w:rFonts w:cs="Times New Roman"/>
      </w:rPr>
    </w:lvl>
    <w:lvl w:ilvl="7">
      <w:start w:val="1"/>
      <w:numFmt w:val="decimal"/>
      <w:lvlText w:val="%1.%2.%3.%4.%5.%6.%7.%8."/>
      <w:lvlJc w:val="left"/>
      <w:pPr>
        <w:tabs>
          <w:tab w:val="num" w:pos="12300"/>
        </w:tabs>
        <w:ind w:left="12300" w:hanging="1800"/>
      </w:pPr>
      <w:rPr>
        <w:rFonts w:cs="Times New Roman"/>
      </w:rPr>
    </w:lvl>
    <w:lvl w:ilvl="8">
      <w:start w:val="1"/>
      <w:numFmt w:val="decimal"/>
      <w:lvlText w:val="%1.%2.%3.%4.%5.%6.%7.%8.%9."/>
      <w:lvlJc w:val="left"/>
      <w:pPr>
        <w:tabs>
          <w:tab w:val="num" w:pos="14160"/>
        </w:tabs>
        <w:ind w:left="14160" w:hanging="2160"/>
      </w:pPr>
      <w:rPr>
        <w:rFonts w:cs="Times New Roman"/>
      </w:rPr>
    </w:lvl>
  </w:abstractNum>
  <w:abstractNum w:abstractNumId="9">
    <w:nsid w:val="0000000A"/>
    <w:multiLevelType w:val="singleLevel"/>
    <w:tmpl w:val="0000000A"/>
    <w:name w:val="WW8Num10"/>
    <w:lvl w:ilvl="0">
      <w:start w:val="1"/>
      <w:numFmt w:val="decimal"/>
      <w:lvlText w:val="%1)"/>
      <w:lvlJc w:val="left"/>
      <w:pPr>
        <w:tabs>
          <w:tab w:val="num" w:pos="1069"/>
        </w:tabs>
        <w:ind w:left="1069" w:hanging="360"/>
      </w:pPr>
      <w:rPr>
        <w:rFonts w:eastAsia="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900"/>
        </w:tabs>
        <w:ind w:left="900" w:hanging="360"/>
      </w:pPr>
      <w:rPr>
        <w:rFonts w:cs="Times New Roman"/>
      </w:rPr>
    </w:lvl>
  </w:abstractNum>
  <w:abstractNum w:abstractNumId="11">
    <w:nsid w:val="0000000C"/>
    <w:multiLevelType w:val="multilevel"/>
    <w:tmpl w:val="0000000C"/>
    <w:name w:val="WW8Num12"/>
    <w:lvl w:ilvl="0">
      <w:start w:val="2"/>
      <w:numFmt w:val="decimal"/>
      <w:lvlText w:val="%1."/>
      <w:lvlJc w:val="left"/>
      <w:pPr>
        <w:tabs>
          <w:tab w:val="num" w:pos="450"/>
        </w:tabs>
        <w:ind w:left="450" w:hanging="450"/>
      </w:pPr>
      <w:rPr>
        <w:rFonts w:cs="Times New Roman"/>
      </w:rPr>
    </w:lvl>
    <w:lvl w:ilvl="1">
      <w:start w:val="1"/>
      <w:numFmt w:val="decimal"/>
      <w:lvlText w:val="%1.%2."/>
      <w:lvlJc w:val="left"/>
      <w:pPr>
        <w:tabs>
          <w:tab w:val="num" w:pos="1980"/>
        </w:tabs>
        <w:ind w:left="1980" w:hanging="720"/>
      </w:pPr>
      <w:rPr>
        <w:rFonts w:cs="Times New Roman"/>
        <w:b/>
      </w:rPr>
    </w:lvl>
    <w:lvl w:ilvl="2">
      <w:start w:val="1"/>
      <w:numFmt w:val="decimal"/>
      <w:lvlText w:val="%1.%2.%3."/>
      <w:lvlJc w:val="left"/>
      <w:pPr>
        <w:tabs>
          <w:tab w:val="num" w:pos="3240"/>
        </w:tabs>
        <w:ind w:left="3240" w:hanging="720"/>
      </w:pPr>
      <w:rPr>
        <w:rFonts w:cs="Times New Roman"/>
      </w:rPr>
    </w:lvl>
    <w:lvl w:ilvl="3">
      <w:start w:val="1"/>
      <w:numFmt w:val="decimal"/>
      <w:lvlText w:val="%1.%2.%3.%4."/>
      <w:lvlJc w:val="left"/>
      <w:pPr>
        <w:tabs>
          <w:tab w:val="num" w:pos="4860"/>
        </w:tabs>
        <w:ind w:left="4860" w:hanging="1080"/>
      </w:pPr>
      <w:rPr>
        <w:rFonts w:cs="Times New Roman"/>
      </w:rPr>
    </w:lvl>
    <w:lvl w:ilvl="4">
      <w:start w:val="1"/>
      <w:numFmt w:val="decimal"/>
      <w:lvlText w:val="%1.%2.%3.%4.%5."/>
      <w:lvlJc w:val="left"/>
      <w:pPr>
        <w:tabs>
          <w:tab w:val="num" w:pos="6120"/>
        </w:tabs>
        <w:ind w:left="6120" w:hanging="1080"/>
      </w:pPr>
      <w:rPr>
        <w:rFonts w:cs="Times New Roman"/>
      </w:rPr>
    </w:lvl>
    <w:lvl w:ilvl="5">
      <w:start w:val="1"/>
      <w:numFmt w:val="decimal"/>
      <w:lvlText w:val="%1.%2.%3.%4.%5.%6."/>
      <w:lvlJc w:val="left"/>
      <w:pPr>
        <w:tabs>
          <w:tab w:val="num" w:pos="7740"/>
        </w:tabs>
        <w:ind w:left="7740" w:hanging="1440"/>
      </w:pPr>
      <w:rPr>
        <w:rFonts w:cs="Times New Roman"/>
      </w:rPr>
    </w:lvl>
    <w:lvl w:ilvl="6">
      <w:start w:val="1"/>
      <w:numFmt w:val="decimal"/>
      <w:lvlText w:val="%1.%2.%3.%4.%5.%6.%7."/>
      <w:lvlJc w:val="left"/>
      <w:pPr>
        <w:tabs>
          <w:tab w:val="num" w:pos="9360"/>
        </w:tabs>
        <w:ind w:left="9360" w:hanging="1800"/>
      </w:pPr>
      <w:rPr>
        <w:rFonts w:cs="Times New Roman"/>
      </w:rPr>
    </w:lvl>
    <w:lvl w:ilvl="7">
      <w:start w:val="1"/>
      <w:numFmt w:val="decimal"/>
      <w:lvlText w:val="%1.%2.%3.%4.%5.%6.%7.%8."/>
      <w:lvlJc w:val="left"/>
      <w:pPr>
        <w:tabs>
          <w:tab w:val="num" w:pos="10620"/>
        </w:tabs>
        <w:ind w:left="10620" w:hanging="1800"/>
      </w:pPr>
      <w:rPr>
        <w:rFonts w:cs="Times New Roman"/>
      </w:rPr>
    </w:lvl>
    <w:lvl w:ilvl="8">
      <w:start w:val="1"/>
      <w:numFmt w:val="decimal"/>
      <w:lvlText w:val="%1.%2.%3.%4.%5.%6.%7.%8.%9."/>
      <w:lvlJc w:val="left"/>
      <w:pPr>
        <w:tabs>
          <w:tab w:val="num" w:pos="12240"/>
        </w:tabs>
        <w:ind w:left="12240" w:hanging="2160"/>
      </w:pPr>
      <w:rPr>
        <w:rFonts w:cs="Times New Roman"/>
      </w:rPr>
    </w:lvl>
  </w:abstractNum>
  <w:abstractNum w:abstractNumId="12">
    <w:nsid w:val="0375551F"/>
    <w:multiLevelType w:val="hybridMultilevel"/>
    <w:tmpl w:val="98AA42A0"/>
    <w:lvl w:ilvl="0" w:tplc="2E560F66">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B4334C8"/>
    <w:multiLevelType w:val="hybridMultilevel"/>
    <w:tmpl w:val="3A0A061A"/>
    <w:lvl w:ilvl="0" w:tplc="D33A13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0BD76619"/>
    <w:multiLevelType w:val="hybridMultilevel"/>
    <w:tmpl w:val="F24618C6"/>
    <w:lvl w:ilvl="0" w:tplc="F87662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4E16D2"/>
    <w:multiLevelType w:val="multilevel"/>
    <w:tmpl w:val="36C224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3EA3DBD"/>
    <w:multiLevelType w:val="hybridMultilevel"/>
    <w:tmpl w:val="77FA3B38"/>
    <w:lvl w:ilvl="0" w:tplc="359E406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4FC378D"/>
    <w:multiLevelType w:val="hybridMultilevel"/>
    <w:tmpl w:val="D4D8F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01695A"/>
    <w:multiLevelType w:val="multilevel"/>
    <w:tmpl w:val="E8F80720"/>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D053BA"/>
    <w:multiLevelType w:val="multilevel"/>
    <w:tmpl w:val="C15EC1D4"/>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D9D67CB"/>
    <w:multiLevelType w:val="multilevel"/>
    <w:tmpl w:val="2C7AB4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FC05B9E"/>
    <w:multiLevelType w:val="hybridMultilevel"/>
    <w:tmpl w:val="F0441362"/>
    <w:lvl w:ilvl="0" w:tplc="2102C99E">
      <w:start w:val="1"/>
      <w:numFmt w:val="bullet"/>
      <w:lvlText w:val="-"/>
      <w:lvlJc w:val="left"/>
      <w:pPr>
        <w:tabs>
          <w:tab w:val="num" w:pos="902"/>
        </w:tabs>
        <w:ind w:left="284"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CC14E0E"/>
    <w:multiLevelType w:val="hybridMultilevel"/>
    <w:tmpl w:val="4B1AAD14"/>
    <w:lvl w:ilvl="0" w:tplc="CEF2D1EA">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F664856"/>
    <w:multiLevelType w:val="hybridMultilevel"/>
    <w:tmpl w:val="86C0104C"/>
    <w:lvl w:ilvl="0" w:tplc="86026DE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1A24324"/>
    <w:multiLevelType w:val="hybridMultilevel"/>
    <w:tmpl w:val="C34CD4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7D130E"/>
    <w:multiLevelType w:val="hybridMultilevel"/>
    <w:tmpl w:val="4FB8AE26"/>
    <w:lvl w:ilvl="0" w:tplc="B78E7442">
      <w:start w:val="1"/>
      <w:numFmt w:val="decimal"/>
      <w:lvlText w:val="1.%1"/>
      <w:lvlJc w:val="left"/>
      <w:pPr>
        <w:tabs>
          <w:tab w:val="num" w:pos="1494"/>
        </w:tabs>
        <w:ind w:left="567" w:firstLine="0"/>
      </w:pPr>
      <w:rPr>
        <w:rFonts w:ascii="Times New Roman" w:hAnsi="Times New Roman" w:hint="default"/>
      </w:rPr>
    </w:lvl>
    <w:lvl w:ilvl="1" w:tplc="752238C6">
      <w:start w:val="1"/>
      <w:numFmt w:val="decimal"/>
      <w:lvlText w:val="%2)"/>
      <w:lvlJc w:val="left"/>
      <w:pPr>
        <w:tabs>
          <w:tab w:val="num" w:pos="2148"/>
        </w:tabs>
        <w:ind w:left="2148" w:hanging="360"/>
      </w:pPr>
      <w:rPr>
        <w:rFonts w:ascii="Times New Roman" w:eastAsia="Times New Roman" w:hAnsi="Times New Roman" w:cs="Times New Roman"/>
      </w:rPr>
    </w:lvl>
    <w:lvl w:ilvl="2" w:tplc="00000027">
      <w:start w:val="1"/>
      <w:numFmt w:val="decimal"/>
      <w:lvlText w:val="%3)"/>
      <w:lvlJc w:val="left"/>
      <w:pPr>
        <w:tabs>
          <w:tab w:val="num" w:pos="3028"/>
        </w:tabs>
        <w:ind w:left="3028" w:hanging="340"/>
      </w:pPr>
      <w:rPr>
        <w:rFonts w:hint="default"/>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6">
    <w:nsid w:val="75964339"/>
    <w:multiLevelType w:val="hybridMultilevel"/>
    <w:tmpl w:val="3618BE96"/>
    <w:lvl w:ilvl="0" w:tplc="12F8F7E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16"/>
  </w:num>
  <w:num w:numId="4">
    <w:abstractNumId w:val="22"/>
  </w:num>
  <w:num w:numId="5">
    <w:abstractNumId w:val="21"/>
  </w:num>
  <w:num w:numId="6">
    <w:abstractNumId w:val="12"/>
  </w:num>
  <w:num w:numId="7">
    <w:abstractNumId w:val="0"/>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5"/>
  </w:num>
  <w:num w:numId="19">
    <w:abstractNumId w:val="20"/>
  </w:num>
  <w:num w:numId="20">
    <w:abstractNumId w:val="18"/>
  </w:num>
  <w:num w:numId="21">
    <w:abstractNumId w:val="19"/>
  </w:num>
  <w:num w:numId="22">
    <w:abstractNumId w:val="24"/>
  </w:num>
  <w:num w:numId="23">
    <w:abstractNumId w:val="14"/>
  </w:num>
  <w:num w:numId="24">
    <w:abstractNumId w:val="13"/>
  </w:num>
  <w:num w:numId="25">
    <w:abstractNumId w:val="23"/>
  </w:num>
  <w:num w:numId="26">
    <w:abstractNumId w:val="25"/>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725817"/>
    <w:rsid w:val="00000BB6"/>
    <w:rsid w:val="0005594C"/>
    <w:rsid w:val="00084EE5"/>
    <w:rsid w:val="000927EB"/>
    <w:rsid w:val="000B6B9F"/>
    <w:rsid w:val="000D2707"/>
    <w:rsid w:val="000E35EB"/>
    <w:rsid w:val="00102FEB"/>
    <w:rsid w:val="00153C97"/>
    <w:rsid w:val="001626CB"/>
    <w:rsid w:val="001648E5"/>
    <w:rsid w:val="0016660B"/>
    <w:rsid w:val="001818AC"/>
    <w:rsid w:val="00196844"/>
    <w:rsid w:val="001B118D"/>
    <w:rsid w:val="001B482D"/>
    <w:rsid w:val="001B7463"/>
    <w:rsid w:val="001C625A"/>
    <w:rsid w:val="002004A4"/>
    <w:rsid w:val="00211804"/>
    <w:rsid w:val="0022784E"/>
    <w:rsid w:val="002358CC"/>
    <w:rsid w:val="002641B7"/>
    <w:rsid w:val="002737B6"/>
    <w:rsid w:val="002A343E"/>
    <w:rsid w:val="002C48C6"/>
    <w:rsid w:val="002C5BA9"/>
    <w:rsid w:val="002D1113"/>
    <w:rsid w:val="002E13D1"/>
    <w:rsid w:val="002E1F4C"/>
    <w:rsid w:val="002E7AD1"/>
    <w:rsid w:val="003257D9"/>
    <w:rsid w:val="003804C0"/>
    <w:rsid w:val="00395CF5"/>
    <w:rsid w:val="003B41F1"/>
    <w:rsid w:val="003E528C"/>
    <w:rsid w:val="00435501"/>
    <w:rsid w:val="004609E9"/>
    <w:rsid w:val="00472280"/>
    <w:rsid w:val="00473E0A"/>
    <w:rsid w:val="004A5192"/>
    <w:rsid w:val="004A6F36"/>
    <w:rsid w:val="004B63A6"/>
    <w:rsid w:val="004D7430"/>
    <w:rsid w:val="004E19BA"/>
    <w:rsid w:val="00510F8F"/>
    <w:rsid w:val="00576259"/>
    <w:rsid w:val="00597FDD"/>
    <w:rsid w:val="005A0EB1"/>
    <w:rsid w:val="005A283D"/>
    <w:rsid w:val="005B6B7A"/>
    <w:rsid w:val="005C37A8"/>
    <w:rsid w:val="005E41CE"/>
    <w:rsid w:val="005E762C"/>
    <w:rsid w:val="00604863"/>
    <w:rsid w:val="00637D9E"/>
    <w:rsid w:val="00640A24"/>
    <w:rsid w:val="00661E08"/>
    <w:rsid w:val="006A764D"/>
    <w:rsid w:val="006E080A"/>
    <w:rsid w:val="00725694"/>
    <w:rsid w:val="00725817"/>
    <w:rsid w:val="00727303"/>
    <w:rsid w:val="0076640E"/>
    <w:rsid w:val="007A6B9C"/>
    <w:rsid w:val="007C3BA1"/>
    <w:rsid w:val="007C4A5C"/>
    <w:rsid w:val="007D05EB"/>
    <w:rsid w:val="00801B66"/>
    <w:rsid w:val="008021D3"/>
    <w:rsid w:val="008107DC"/>
    <w:rsid w:val="00817337"/>
    <w:rsid w:val="00853871"/>
    <w:rsid w:val="00863CCA"/>
    <w:rsid w:val="00866DF1"/>
    <w:rsid w:val="008B05A8"/>
    <w:rsid w:val="008B585C"/>
    <w:rsid w:val="008B5A75"/>
    <w:rsid w:val="00941072"/>
    <w:rsid w:val="00965C23"/>
    <w:rsid w:val="009911F2"/>
    <w:rsid w:val="009F29F5"/>
    <w:rsid w:val="009F46EF"/>
    <w:rsid w:val="00A2163B"/>
    <w:rsid w:val="00A51DEA"/>
    <w:rsid w:val="00A61FE2"/>
    <w:rsid w:val="00A854E0"/>
    <w:rsid w:val="00AB0AC7"/>
    <w:rsid w:val="00AB7E02"/>
    <w:rsid w:val="00AC1684"/>
    <w:rsid w:val="00B046DC"/>
    <w:rsid w:val="00B36F85"/>
    <w:rsid w:val="00B638EB"/>
    <w:rsid w:val="00B7220B"/>
    <w:rsid w:val="00B855A4"/>
    <w:rsid w:val="00B96D63"/>
    <w:rsid w:val="00BD5736"/>
    <w:rsid w:val="00BD76F3"/>
    <w:rsid w:val="00C271DF"/>
    <w:rsid w:val="00C92A4B"/>
    <w:rsid w:val="00CE05AF"/>
    <w:rsid w:val="00D16476"/>
    <w:rsid w:val="00D16F4A"/>
    <w:rsid w:val="00D25A63"/>
    <w:rsid w:val="00D35CAD"/>
    <w:rsid w:val="00D451B0"/>
    <w:rsid w:val="00D673FB"/>
    <w:rsid w:val="00DA7BB5"/>
    <w:rsid w:val="00DE3146"/>
    <w:rsid w:val="00DF212A"/>
    <w:rsid w:val="00E07FD0"/>
    <w:rsid w:val="00E232EC"/>
    <w:rsid w:val="00E3230D"/>
    <w:rsid w:val="00E32ED7"/>
    <w:rsid w:val="00E42F76"/>
    <w:rsid w:val="00E606C5"/>
    <w:rsid w:val="00EC501B"/>
    <w:rsid w:val="00EC7AFB"/>
    <w:rsid w:val="00ED7472"/>
    <w:rsid w:val="00F236C8"/>
    <w:rsid w:val="00F57918"/>
    <w:rsid w:val="00FA3885"/>
    <w:rsid w:val="00FB1832"/>
    <w:rsid w:val="00FC18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7" type="connector" idref="#_x0000_s1034"/>
        <o:r id="V:Rule8" type="connector" idref="#_x0000_s1036"/>
        <o:r id="V:Rule9" type="connector" idref="#_x0000_s1037"/>
        <o:r id="V:Rule10" type="connector" idref="#_x0000_s1035"/>
        <o:r id="V:Rule11" type="connector" idref="#_x0000_s1033"/>
        <o:r id="V:Rule1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817"/>
    <w:pPr>
      <w:spacing w:after="0" w:line="240" w:lineRule="auto"/>
    </w:pPr>
    <w:rPr>
      <w:rFonts w:ascii="Times New Roman" w:eastAsia="Calibri" w:hAnsi="Times New Roman" w:cs="Times New Roman"/>
      <w:sz w:val="28"/>
      <w:szCs w:val="28"/>
    </w:rPr>
  </w:style>
  <w:style w:type="paragraph" w:styleId="1">
    <w:name w:val="heading 1"/>
    <w:basedOn w:val="a"/>
    <w:next w:val="a"/>
    <w:link w:val="10"/>
    <w:qFormat/>
    <w:rsid w:val="00725817"/>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725817"/>
    <w:pPr>
      <w:keepNext/>
      <w:spacing w:before="240" w:after="60"/>
      <w:outlineLvl w:val="1"/>
    </w:pPr>
    <w:rPr>
      <w:rFonts w:ascii="Arial" w:eastAsia="Times New Roman" w:hAnsi="Arial" w:cs="Arial"/>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5817"/>
    <w:rPr>
      <w:rFonts w:ascii="Cambria" w:eastAsia="Times New Roman" w:hAnsi="Cambria" w:cs="Times New Roman"/>
      <w:b/>
      <w:bCs/>
      <w:kern w:val="32"/>
      <w:sz w:val="32"/>
      <w:szCs w:val="32"/>
    </w:rPr>
  </w:style>
  <w:style w:type="character" w:customStyle="1" w:styleId="20">
    <w:name w:val="Заголовок 2 Знак"/>
    <w:basedOn w:val="a0"/>
    <w:link w:val="2"/>
    <w:rsid w:val="00725817"/>
    <w:rPr>
      <w:rFonts w:ascii="Arial" w:eastAsia="Times New Roman" w:hAnsi="Arial" w:cs="Arial"/>
      <w:b/>
      <w:bCs/>
      <w:i/>
      <w:iCs/>
      <w:sz w:val="28"/>
      <w:szCs w:val="28"/>
      <w:lang w:eastAsia="ru-RU"/>
    </w:rPr>
  </w:style>
  <w:style w:type="paragraph" w:customStyle="1" w:styleId="a3">
    <w:name w:val="Содержимое таблицы"/>
    <w:basedOn w:val="a"/>
    <w:rsid w:val="00725817"/>
    <w:pPr>
      <w:suppressLineNumbers/>
      <w:suppressAutoHyphens/>
    </w:pPr>
    <w:rPr>
      <w:rFonts w:eastAsia="Times New Roman"/>
      <w:lang w:eastAsia="ar-SA"/>
    </w:rPr>
  </w:style>
  <w:style w:type="paragraph" w:customStyle="1" w:styleId="11">
    <w:name w:val="Без интервала1"/>
    <w:uiPriority w:val="99"/>
    <w:qFormat/>
    <w:rsid w:val="00725817"/>
    <w:pPr>
      <w:spacing w:after="0" w:line="240" w:lineRule="auto"/>
    </w:pPr>
    <w:rPr>
      <w:rFonts w:ascii="Calibri" w:eastAsia="Calibri" w:hAnsi="Calibri" w:cs="Calibri"/>
    </w:rPr>
  </w:style>
  <w:style w:type="paragraph" w:customStyle="1" w:styleId="ConsPlusNormal">
    <w:name w:val="ConsPlusNormal"/>
    <w:link w:val="ConsPlusNormal0"/>
    <w:rsid w:val="007258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725817"/>
    <w:rPr>
      <w:rFonts w:ascii="Tahoma" w:hAnsi="Tahoma" w:cs="Tahoma"/>
      <w:sz w:val="16"/>
      <w:szCs w:val="16"/>
    </w:rPr>
  </w:style>
  <w:style w:type="character" w:customStyle="1" w:styleId="a5">
    <w:name w:val="Текст выноски Знак"/>
    <w:basedOn w:val="a0"/>
    <w:link w:val="a4"/>
    <w:uiPriority w:val="99"/>
    <w:semiHidden/>
    <w:rsid w:val="00725817"/>
    <w:rPr>
      <w:rFonts w:ascii="Tahoma" w:eastAsia="Calibri" w:hAnsi="Tahoma" w:cs="Tahoma"/>
      <w:sz w:val="16"/>
      <w:szCs w:val="16"/>
    </w:rPr>
  </w:style>
  <w:style w:type="character" w:styleId="a6">
    <w:name w:val="Hyperlink"/>
    <w:semiHidden/>
    <w:rsid w:val="00725817"/>
    <w:rPr>
      <w:color w:val="000080"/>
      <w:u w:val="single"/>
    </w:rPr>
  </w:style>
  <w:style w:type="paragraph" w:styleId="a7">
    <w:name w:val="Body Text Indent"/>
    <w:basedOn w:val="a"/>
    <w:link w:val="a8"/>
    <w:semiHidden/>
    <w:rsid w:val="00725817"/>
    <w:pPr>
      <w:widowControl w:val="0"/>
      <w:suppressAutoHyphens/>
      <w:ind w:firstLine="700"/>
      <w:jc w:val="both"/>
    </w:pPr>
    <w:rPr>
      <w:rFonts w:eastAsia="Lucida Sans Unicode"/>
      <w:color w:val="000000"/>
      <w:sz w:val="24"/>
      <w:szCs w:val="24"/>
      <w:lang w:bidi="en-US"/>
    </w:rPr>
  </w:style>
  <w:style w:type="character" w:customStyle="1" w:styleId="a8">
    <w:name w:val="Основной текст с отступом Знак"/>
    <w:basedOn w:val="a0"/>
    <w:link w:val="a7"/>
    <w:semiHidden/>
    <w:rsid w:val="00725817"/>
    <w:rPr>
      <w:rFonts w:ascii="Times New Roman" w:eastAsia="Lucida Sans Unicode" w:hAnsi="Times New Roman" w:cs="Times New Roman"/>
      <w:color w:val="000000"/>
      <w:sz w:val="24"/>
      <w:szCs w:val="24"/>
      <w:lang w:bidi="en-US"/>
    </w:rPr>
  </w:style>
  <w:style w:type="paragraph" w:customStyle="1" w:styleId="22">
    <w:name w:val="Основной текст с отступом 22"/>
    <w:basedOn w:val="a"/>
    <w:rsid w:val="00725817"/>
    <w:pPr>
      <w:widowControl w:val="0"/>
      <w:suppressAutoHyphens/>
      <w:ind w:firstLine="700"/>
      <w:jc w:val="both"/>
    </w:pPr>
    <w:rPr>
      <w:rFonts w:eastAsia="Lucida Sans Unicode"/>
      <w:color w:val="000000"/>
      <w:sz w:val="24"/>
      <w:szCs w:val="24"/>
      <w:u w:val="single"/>
      <w:lang w:bidi="en-US"/>
    </w:rPr>
  </w:style>
  <w:style w:type="paragraph" w:styleId="a9">
    <w:name w:val="No Spacing"/>
    <w:uiPriority w:val="1"/>
    <w:qFormat/>
    <w:rsid w:val="00725817"/>
    <w:pPr>
      <w:widowControl w:val="0"/>
      <w:suppressAutoHyphens/>
      <w:spacing w:after="0" w:line="240" w:lineRule="auto"/>
    </w:pPr>
    <w:rPr>
      <w:rFonts w:ascii="Times New Roman" w:eastAsia="Lucida Sans Unicode" w:hAnsi="Times New Roman" w:cs="Tahoma"/>
      <w:color w:val="000000"/>
      <w:sz w:val="24"/>
      <w:szCs w:val="24"/>
      <w:lang w:bidi="en-US"/>
    </w:rPr>
  </w:style>
  <w:style w:type="paragraph" w:customStyle="1" w:styleId="ConsPlusTitle">
    <w:name w:val="ConsPlusTitle"/>
    <w:rsid w:val="00725817"/>
    <w:pPr>
      <w:widowControl w:val="0"/>
      <w:overflowPunct w:val="0"/>
      <w:autoSpaceDE w:val="0"/>
      <w:autoSpaceDN w:val="0"/>
      <w:adjustRightInd w:val="0"/>
      <w:spacing w:after="0" w:line="240" w:lineRule="auto"/>
      <w:textAlignment w:val="baseline"/>
    </w:pPr>
    <w:rPr>
      <w:rFonts w:ascii="Arial" w:eastAsia="Times New Roman" w:hAnsi="Arial" w:cs="Times New Roman"/>
      <w:b/>
      <w:sz w:val="20"/>
      <w:szCs w:val="20"/>
      <w:lang w:eastAsia="ru-RU"/>
    </w:rPr>
  </w:style>
  <w:style w:type="paragraph" w:styleId="aa">
    <w:name w:val="Body Text"/>
    <w:basedOn w:val="a"/>
    <w:link w:val="ab"/>
    <w:uiPriority w:val="99"/>
    <w:unhideWhenUsed/>
    <w:rsid w:val="00725817"/>
    <w:pPr>
      <w:spacing w:after="120"/>
    </w:pPr>
  </w:style>
  <w:style w:type="character" w:customStyle="1" w:styleId="ab">
    <w:name w:val="Основной текст Знак"/>
    <w:basedOn w:val="a0"/>
    <w:link w:val="aa"/>
    <w:uiPriority w:val="99"/>
    <w:rsid w:val="00725817"/>
    <w:rPr>
      <w:rFonts w:ascii="Times New Roman" w:eastAsia="Calibri" w:hAnsi="Times New Roman" w:cs="Times New Roman"/>
      <w:sz w:val="28"/>
      <w:szCs w:val="28"/>
    </w:rPr>
  </w:style>
  <w:style w:type="character" w:styleId="ac">
    <w:name w:val="Strong"/>
    <w:basedOn w:val="a0"/>
    <w:uiPriority w:val="22"/>
    <w:qFormat/>
    <w:rsid w:val="00725817"/>
    <w:rPr>
      <w:rFonts w:cs="Times New Roman"/>
      <w:b/>
      <w:bCs/>
    </w:rPr>
  </w:style>
  <w:style w:type="paragraph" w:styleId="ad">
    <w:name w:val="List Paragraph"/>
    <w:basedOn w:val="a"/>
    <w:uiPriority w:val="34"/>
    <w:qFormat/>
    <w:rsid w:val="00725817"/>
    <w:pPr>
      <w:suppressAutoHyphens/>
      <w:spacing w:after="200" w:line="276" w:lineRule="auto"/>
      <w:ind w:left="720"/>
    </w:pPr>
    <w:rPr>
      <w:rFonts w:ascii="Calibri" w:eastAsia="Times New Roman" w:hAnsi="Calibri" w:cs="Calibri"/>
      <w:sz w:val="22"/>
      <w:szCs w:val="22"/>
      <w:lang w:eastAsia="ar-SA"/>
    </w:rPr>
  </w:style>
  <w:style w:type="paragraph" w:styleId="ae">
    <w:name w:val="Normal (Web)"/>
    <w:basedOn w:val="a"/>
    <w:rsid w:val="00725817"/>
    <w:pPr>
      <w:suppressAutoHyphens/>
      <w:spacing w:before="280" w:after="280"/>
    </w:pPr>
    <w:rPr>
      <w:rFonts w:eastAsia="Times New Roman"/>
      <w:sz w:val="24"/>
      <w:szCs w:val="24"/>
      <w:lang w:eastAsia="ar-SA"/>
    </w:rPr>
  </w:style>
  <w:style w:type="paragraph" w:styleId="3">
    <w:name w:val="Body Text 3"/>
    <w:basedOn w:val="a"/>
    <w:link w:val="30"/>
    <w:rsid w:val="00725817"/>
    <w:pPr>
      <w:spacing w:after="120"/>
    </w:pPr>
    <w:rPr>
      <w:rFonts w:eastAsia="Times New Roman"/>
      <w:sz w:val="16"/>
      <w:szCs w:val="16"/>
      <w:lang w:eastAsia="ru-RU"/>
    </w:rPr>
  </w:style>
  <w:style w:type="character" w:customStyle="1" w:styleId="30">
    <w:name w:val="Основной текст 3 Знак"/>
    <w:basedOn w:val="a0"/>
    <w:link w:val="3"/>
    <w:rsid w:val="00725817"/>
    <w:rPr>
      <w:rFonts w:ascii="Times New Roman" w:eastAsia="Times New Roman" w:hAnsi="Times New Roman" w:cs="Times New Roman"/>
      <w:sz w:val="16"/>
      <w:szCs w:val="16"/>
      <w:lang w:eastAsia="ru-RU"/>
    </w:rPr>
  </w:style>
  <w:style w:type="paragraph" w:customStyle="1" w:styleId="14344D58C8D5421E9DB5E9387632DB47">
    <w:name w:val="14344D58C8D5421E9DB5E9387632DB47"/>
    <w:rsid w:val="00725817"/>
    <w:rPr>
      <w:rFonts w:ascii="Calibri" w:eastAsia="Times New Roman" w:hAnsi="Calibri" w:cs="Times New Roman"/>
      <w:lang w:val="en-US"/>
    </w:rPr>
  </w:style>
  <w:style w:type="paragraph" w:styleId="af">
    <w:name w:val="header"/>
    <w:basedOn w:val="a"/>
    <w:link w:val="af0"/>
    <w:uiPriority w:val="99"/>
    <w:semiHidden/>
    <w:unhideWhenUsed/>
    <w:rsid w:val="00725817"/>
    <w:pPr>
      <w:tabs>
        <w:tab w:val="center" w:pos="4677"/>
        <w:tab w:val="right" w:pos="9355"/>
      </w:tabs>
    </w:pPr>
  </w:style>
  <w:style w:type="character" w:customStyle="1" w:styleId="af0">
    <w:name w:val="Верхний колонтитул Знак"/>
    <w:basedOn w:val="a0"/>
    <w:link w:val="af"/>
    <w:uiPriority w:val="99"/>
    <w:semiHidden/>
    <w:rsid w:val="00725817"/>
    <w:rPr>
      <w:rFonts w:ascii="Times New Roman" w:eastAsia="Calibri" w:hAnsi="Times New Roman" w:cs="Times New Roman"/>
      <w:sz w:val="28"/>
      <w:szCs w:val="28"/>
    </w:rPr>
  </w:style>
  <w:style w:type="paragraph" w:styleId="af1">
    <w:name w:val="footer"/>
    <w:basedOn w:val="a"/>
    <w:link w:val="af2"/>
    <w:uiPriority w:val="99"/>
    <w:semiHidden/>
    <w:unhideWhenUsed/>
    <w:rsid w:val="00725817"/>
    <w:pPr>
      <w:tabs>
        <w:tab w:val="center" w:pos="4677"/>
        <w:tab w:val="right" w:pos="9355"/>
      </w:tabs>
    </w:pPr>
  </w:style>
  <w:style w:type="character" w:customStyle="1" w:styleId="af2">
    <w:name w:val="Нижний колонтитул Знак"/>
    <w:basedOn w:val="a0"/>
    <w:link w:val="af1"/>
    <w:uiPriority w:val="99"/>
    <w:semiHidden/>
    <w:rsid w:val="00725817"/>
    <w:rPr>
      <w:rFonts w:ascii="Times New Roman" w:eastAsia="Calibri" w:hAnsi="Times New Roman" w:cs="Times New Roman"/>
      <w:sz w:val="28"/>
      <w:szCs w:val="28"/>
    </w:rPr>
  </w:style>
  <w:style w:type="character" w:styleId="af3">
    <w:name w:val="Emphasis"/>
    <w:basedOn w:val="a0"/>
    <w:qFormat/>
    <w:rsid w:val="00725817"/>
    <w:rPr>
      <w:i/>
      <w:iCs/>
    </w:rPr>
  </w:style>
  <w:style w:type="character" w:customStyle="1" w:styleId="af4">
    <w:name w:val="Основной текст_"/>
    <w:basedOn w:val="a0"/>
    <w:link w:val="21"/>
    <w:rsid w:val="00725817"/>
    <w:rPr>
      <w:sz w:val="27"/>
      <w:szCs w:val="27"/>
      <w:shd w:val="clear" w:color="auto" w:fill="FFFFFF"/>
    </w:rPr>
  </w:style>
  <w:style w:type="paragraph" w:customStyle="1" w:styleId="21">
    <w:name w:val="Основной текст2"/>
    <w:basedOn w:val="a"/>
    <w:link w:val="af4"/>
    <w:rsid w:val="00725817"/>
    <w:pPr>
      <w:shd w:val="clear" w:color="auto" w:fill="FFFFFF"/>
      <w:spacing w:before="720" w:after="720" w:line="240" w:lineRule="exact"/>
      <w:jc w:val="both"/>
    </w:pPr>
    <w:rPr>
      <w:rFonts w:asciiTheme="minorHAnsi" w:eastAsiaTheme="minorHAnsi" w:hAnsiTheme="minorHAnsi" w:cstheme="minorBidi"/>
      <w:sz w:val="27"/>
      <w:szCs w:val="27"/>
    </w:rPr>
  </w:style>
  <w:style w:type="character" w:styleId="af5">
    <w:name w:val="footnote reference"/>
    <w:basedOn w:val="a0"/>
    <w:semiHidden/>
    <w:rsid w:val="00725817"/>
    <w:rPr>
      <w:vertAlign w:val="superscript"/>
    </w:rPr>
  </w:style>
  <w:style w:type="paragraph" w:styleId="23">
    <w:name w:val="Body Text 2"/>
    <w:basedOn w:val="a"/>
    <w:link w:val="24"/>
    <w:rsid w:val="00725817"/>
    <w:pPr>
      <w:spacing w:after="120" w:line="480" w:lineRule="auto"/>
    </w:pPr>
    <w:rPr>
      <w:rFonts w:eastAsia="Times New Roman" w:cs="Arial"/>
      <w:szCs w:val="20"/>
      <w:lang w:eastAsia="ru-RU"/>
    </w:rPr>
  </w:style>
  <w:style w:type="character" w:customStyle="1" w:styleId="24">
    <w:name w:val="Основной текст 2 Знак"/>
    <w:basedOn w:val="a0"/>
    <w:link w:val="23"/>
    <w:rsid w:val="00725817"/>
    <w:rPr>
      <w:rFonts w:ascii="Times New Roman" w:eastAsia="Times New Roman" w:hAnsi="Times New Roman" w:cs="Arial"/>
      <w:sz w:val="28"/>
      <w:szCs w:val="20"/>
      <w:lang w:eastAsia="ru-RU"/>
    </w:rPr>
  </w:style>
  <w:style w:type="paragraph" w:customStyle="1" w:styleId="210">
    <w:name w:val="Основной текст с отступом 21"/>
    <w:basedOn w:val="a"/>
    <w:rsid w:val="00725817"/>
    <w:pPr>
      <w:widowControl w:val="0"/>
      <w:suppressAutoHyphens/>
      <w:ind w:firstLine="700"/>
      <w:jc w:val="both"/>
    </w:pPr>
    <w:rPr>
      <w:rFonts w:eastAsia="Arial Unicode MS"/>
      <w:color w:val="000000"/>
      <w:sz w:val="24"/>
      <w:szCs w:val="24"/>
      <w:u w:val="single"/>
      <w:lang w:val="en-US" w:bidi="en-US"/>
    </w:rPr>
  </w:style>
  <w:style w:type="paragraph" w:customStyle="1" w:styleId="Style7">
    <w:name w:val="Style7"/>
    <w:basedOn w:val="a"/>
    <w:rsid w:val="00725817"/>
    <w:pPr>
      <w:widowControl w:val="0"/>
      <w:autoSpaceDE w:val="0"/>
      <w:autoSpaceDN w:val="0"/>
      <w:adjustRightInd w:val="0"/>
      <w:jc w:val="center"/>
    </w:pPr>
    <w:rPr>
      <w:rFonts w:eastAsia="Times New Roman"/>
      <w:sz w:val="24"/>
      <w:szCs w:val="24"/>
      <w:lang w:eastAsia="ru-RU"/>
    </w:rPr>
  </w:style>
  <w:style w:type="character" w:customStyle="1" w:styleId="FontStyle17">
    <w:name w:val="Font Style17"/>
    <w:rsid w:val="00725817"/>
    <w:rPr>
      <w:rFonts w:ascii="Times New Roman" w:hAnsi="Times New Roman" w:cs="Times New Roman"/>
      <w:sz w:val="26"/>
      <w:szCs w:val="26"/>
    </w:rPr>
  </w:style>
  <w:style w:type="paragraph" w:customStyle="1" w:styleId="af6">
    <w:name w:val="Прижатый влево"/>
    <w:basedOn w:val="a"/>
    <w:next w:val="a"/>
    <w:uiPriority w:val="99"/>
    <w:rsid w:val="00725817"/>
    <w:pPr>
      <w:widowControl w:val="0"/>
      <w:autoSpaceDE w:val="0"/>
      <w:autoSpaceDN w:val="0"/>
      <w:adjustRightInd w:val="0"/>
    </w:pPr>
    <w:rPr>
      <w:rFonts w:ascii="Arial" w:eastAsia="Times New Roman" w:hAnsi="Arial" w:cs="Arial"/>
      <w:sz w:val="24"/>
      <w:szCs w:val="24"/>
      <w:lang w:eastAsia="ru-RU"/>
    </w:rPr>
  </w:style>
  <w:style w:type="table" w:styleId="af7">
    <w:name w:val="Table Grid"/>
    <w:basedOn w:val="a1"/>
    <w:rsid w:val="00725817"/>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7258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basedOn w:val="a0"/>
    <w:rsid w:val="00725817"/>
  </w:style>
  <w:style w:type="character" w:customStyle="1" w:styleId="ConsPlusNormal0">
    <w:name w:val="ConsPlusNormal Знак"/>
    <w:link w:val="ConsPlusNormal"/>
    <w:rsid w:val="00725817"/>
    <w:rPr>
      <w:rFonts w:ascii="Arial" w:eastAsia="Times New Roman" w:hAnsi="Arial" w:cs="Arial"/>
      <w:sz w:val="20"/>
      <w:szCs w:val="20"/>
      <w:lang w:eastAsia="ru-RU"/>
    </w:rPr>
  </w:style>
  <w:style w:type="character" w:customStyle="1" w:styleId="r">
    <w:name w:val="r"/>
    <w:basedOn w:val="a0"/>
    <w:rsid w:val="00725817"/>
  </w:style>
  <w:style w:type="paragraph" w:styleId="af8">
    <w:name w:val="footnote text"/>
    <w:basedOn w:val="a"/>
    <w:link w:val="af9"/>
    <w:semiHidden/>
    <w:rsid w:val="00725817"/>
    <w:rPr>
      <w:rFonts w:eastAsia="Times New Roman"/>
      <w:sz w:val="20"/>
      <w:szCs w:val="20"/>
      <w:lang w:eastAsia="ru-RU"/>
    </w:rPr>
  </w:style>
  <w:style w:type="character" w:customStyle="1" w:styleId="af9">
    <w:name w:val="Текст сноски Знак"/>
    <w:basedOn w:val="a0"/>
    <w:link w:val="af8"/>
    <w:semiHidden/>
    <w:rsid w:val="00725817"/>
    <w:rPr>
      <w:rFonts w:ascii="Times New Roman" w:eastAsia="Times New Roman" w:hAnsi="Times New Roman" w:cs="Times New Roman"/>
      <w:sz w:val="20"/>
      <w:szCs w:val="20"/>
      <w:lang w:eastAsia="ru-RU"/>
    </w:rPr>
  </w:style>
  <w:style w:type="paragraph" w:customStyle="1" w:styleId="ConsNormal">
    <w:name w:val="ConsNormal"/>
    <w:rsid w:val="00725817"/>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f">
    <w:name w:val="f"/>
    <w:basedOn w:val="a0"/>
    <w:rsid w:val="00725817"/>
  </w:style>
  <w:style w:type="character" w:styleId="afa">
    <w:name w:val="endnote reference"/>
    <w:basedOn w:val="a0"/>
    <w:uiPriority w:val="99"/>
    <w:semiHidden/>
    <w:unhideWhenUsed/>
    <w:rsid w:val="00725817"/>
    <w:rPr>
      <w:vertAlign w:val="superscript"/>
    </w:rPr>
  </w:style>
  <w:style w:type="paragraph" w:customStyle="1" w:styleId="125">
    <w:name w:val="1.25"/>
    <w:basedOn w:val="a"/>
    <w:link w:val="1250"/>
    <w:qFormat/>
    <w:rsid w:val="00725817"/>
    <w:pPr>
      <w:autoSpaceDE w:val="0"/>
      <w:autoSpaceDN w:val="0"/>
      <w:adjustRightInd w:val="0"/>
      <w:ind w:firstLine="709"/>
      <w:jc w:val="both"/>
    </w:pPr>
    <w:rPr>
      <w:rFonts w:eastAsia="Times New Roman"/>
    </w:rPr>
  </w:style>
  <w:style w:type="character" w:customStyle="1" w:styleId="1250">
    <w:name w:val="1.25 Знак"/>
    <w:link w:val="125"/>
    <w:rsid w:val="00725817"/>
    <w:rPr>
      <w:rFonts w:ascii="Times New Roman" w:eastAsia="Times New Roman" w:hAnsi="Times New Roman" w:cs="Times New Roman"/>
      <w:sz w:val="28"/>
      <w:szCs w:val="28"/>
    </w:rPr>
  </w:style>
  <w:style w:type="character" w:customStyle="1" w:styleId="blk">
    <w:name w:val="blk"/>
    <w:basedOn w:val="a0"/>
    <w:rsid w:val="00725817"/>
  </w:style>
  <w:style w:type="character" w:styleId="afb">
    <w:name w:val="page number"/>
    <w:basedOn w:val="a0"/>
    <w:rsid w:val="00725817"/>
  </w:style>
  <w:style w:type="paragraph" w:customStyle="1" w:styleId="wikip">
    <w:name w:val="wikip"/>
    <w:basedOn w:val="a"/>
    <w:rsid w:val="00725817"/>
    <w:pPr>
      <w:spacing w:before="100" w:beforeAutospacing="1" w:after="100" w:afterAutospacing="1"/>
      <w:jc w:val="both"/>
    </w:pPr>
    <w:rPr>
      <w:rFonts w:eastAsia="Times New Roman"/>
      <w:sz w:val="24"/>
      <w:szCs w:val="24"/>
      <w:lang w:eastAsia="ru-RU"/>
    </w:rPr>
  </w:style>
  <w:style w:type="paragraph" w:customStyle="1" w:styleId="ConsPlusCell">
    <w:name w:val="ConsPlusCell"/>
    <w:rsid w:val="007258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Нормальный (таблица)"/>
    <w:basedOn w:val="a"/>
    <w:next w:val="a"/>
    <w:rsid w:val="00725817"/>
    <w:pPr>
      <w:widowControl w:val="0"/>
      <w:autoSpaceDE w:val="0"/>
      <w:autoSpaceDN w:val="0"/>
      <w:adjustRightInd w:val="0"/>
      <w:jc w:val="both"/>
    </w:pPr>
    <w:rPr>
      <w:rFonts w:ascii="Arial" w:eastAsia="Times New Roman" w:hAnsi="Arial" w:cs="Arial"/>
      <w:sz w:val="24"/>
      <w:szCs w:val="24"/>
      <w:lang w:eastAsia="ru-RU"/>
    </w:rPr>
  </w:style>
  <w:style w:type="character" w:customStyle="1" w:styleId="afd">
    <w:name w:val="Цветовое выделение"/>
    <w:rsid w:val="00725817"/>
    <w:rPr>
      <w:b/>
      <w:bCs w:val="0"/>
      <w:color w:val="26282F"/>
    </w:rPr>
  </w:style>
  <w:style w:type="character" w:customStyle="1" w:styleId="afe">
    <w:name w:val="Гипертекстовая ссылка"/>
    <w:rsid w:val="00725817"/>
    <w:rPr>
      <w:rFonts w:ascii="Times New Roman" w:hAnsi="Times New Roman" w:cs="Times New Roman" w:hint="default"/>
      <w:b/>
      <w:bCs w:val="0"/>
      <w:color w:val="106BBE"/>
    </w:rPr>
  </w:style>
  <w:style w:type="character" w:customStyle="1" w:styleId="value">
    <w:name w:val="value"/>
    <w:basedOn w:val="a0"/>
    <w:rsid w:val="00725817"/>
  </w:style>
  <w:style w:type="character" w:customStyle="1" w:styleId="nm">
    <w:name w:val="nm"/>
    <w:basedOn w:val="a0"/>
    <w:rsid w:val="00725817"/>
  </w:style>
  <w:style w:type="character" w:customStyle="1" w:styleId="small-phone">
    <w:name w:val="small-phone"/>
    <w:basedOn w:val="a0"/>
    <w:rsid w:val="00725817"/>
  </w:style>
  <w:style w:type="paragraph" w:styleId="HTML">
    <w:name w:val="HTML Preformatted"/>
    <w:basedOn w:val="a"/>
    <w:link w:val="HTML0"/>
    <w:unhideWhenUsed/>
    <w:rsid w:val="00725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25817"/>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fc-ip@yandex.ru" TargetMode="External"/><Relationship Id="rId18" Type="http://schemas.openxmlformats.org/officeDocument/2006/relationships/hyperlink" Target="mailto:mfc-ip@yandex.ru" TargetMode="External"/><Relationship Id="rId26" Type="http://schemas.openxmlformats.org/officeDocument/2006/relationships/hyperlink" Target="mailto:admipatovo@yandex.ru" TargetMode="External"/><Relationship Id="rId39" Type="http://schemas.openxmlformats.org/officeDocument/2006/relationships/hyperlink" Target="http://www.ipatovo.org/" TargetMode="External"/><Relationship Id="rId21" Type="http://schemas.openxmlformats.org/officeDocument/2006/relationships/hyperlink" Target="http://www.ipatovo.org" TargetMode="External"/><Relationship Id="rId34" Type="http://schemas.openxmlformats.org/officeDocument/2006/relationships/hyperlink" Target="mailto:mfc-ip@yandex.ru" TargetMode="External"/><Relationship Id="rId42" Type="http://schemas.openxmlformats.org/officeDocument/2006/relationships/hyperlink" Target="consultantplus://offline/ref=E096A491C2677BA392453BC257B24A714283359CE892018B224AD61F78iBgBN" TargetMode="External"/><Relationship Id="rId47" Type="http://schemas.openxmlformats.org/officeDocument/2006/relationships/hyperlink" Target="consultantplus://offline/ref=E096A491C2677BA392453BC257B24A7142833495E09B018B224AD61F78iBgBN" TargetMode="External"/><Relationship Id="rId50" Type="http://schemas.openxmlformats.org/officeDocument/2006/relationships/hyperlink" Target="consultantplus://offline/ref=E096A491C2677BA392453BC257B24A71418F3B92E192018B224AD61F78iBgBN" TargetMode="External"/><Relationship Id="rId55" Type="http://schemas.openxmlformats.org/officeDocument/2006/relationships/hyperlink" Target="consultantplus://offline/ref=1FD444255387BC424CB98126BEDAC7D3712116E002D5543C1D75A7011E97BBF035F99834008De7Y7M" TargetMode="External"/><Relationship Id="rId63" Type="http://schemas.openxmlformats.org/officeDocument/2006/relationships/hyperlink" Target="http://www.ipatovo.org/" TargetMode="External"/><Relationship Id="rId68" Type="http://schemas.openxmlformats.org/officeDocument/2006/relationships/hyperlink" Target="http://www.ipatovo.org/" TargetMode="External"/><Relationship Id="rId76" Type="http://schemas.openxmlformats.org/officeDocument/2006/relationships/hyperlink" Target="consultantplus://offline/ref=9C4618431C8D5FC1A2873E22E4577F5BE400B82D13820BD5DFAB66AC5C35D1388CDEF3C826519961V6qCG" TargetMode="External"/><Relationship Id="rId7" Type="http://schemas.openxmlformats.org/officeDocument/2006/relationships/hyperlink" Target="mailto:admipatovo@yandex.ru" TargetMode="External"/><Relationship Id="rId71" Type="http://schemas.openxmlformats.org/officeDocument/2006/relationships/hyperlink" Target="http://www.ipatovo.org/" TargetMode="External"/><Relationship Id="rId2" Type="http://schemas.openxmlformats.org/officeDocument/2006/relationships/styles" Target="styles.xml"/><Relationship Id="rId16" Type="http://schemas.openxmlformats.org/officeDocument/2006/relationships/hyperlink" Target="mailto:mfc-ip@yandex.ru" TargetMode="External"/><Relationship Id="rId29" Type="http://schemas.openxmlformats.org/officeDocument/2006/relationships/hyperlink" Target="mailto:mfc-ip@yandex.ru" TargetMode="External"/><Relationship Id="rId11" Type="http://schemas.openxmlformats.org/officeDocument/2006/relationships/hyperlink" Target="mailto:26_upr@rosreestr.ru" TargetMode="External"/><Relationship Id="rId24" Type="http://schemas.openxmlformats.org/officeDocument/2006/relationships/hyperlink" Target="mailto:admipatovo@yandex.ru" TargetMode="External"/><Relationship Id="rId32" Type="http://schemas.openxmlformats.org/officeDocument/2006/relationships/hyperlink" Target="mailto:mfc-ip@yandex.ru" TargetMode="External"/><Relationship Id="rId37" Type="http://schemas.openxmlformats.org/officeDocument/2006/relationships/hyperlink" Target="http://www.ipatovo.org/" TargetMode="External"/><Relationship Id="rId40" Type="http://schemas.openxmlformats.org/officeDocument/2006/relationships/hyperlink" Target="http://www.ipatovo.org/" TargetMode="External"/><Relationship Id="rId45" Type="http://schemas.openxmlformats.org/officeDocument/2006/relationships/hyperlink" Target="consultantplus://offline/ref=7542DFB3B9717998A52505EA10E047EB15428346023482263F1EF09BE2H9BEF" TargetMode="External"/><Relationship Id="rId53" Type="http://schemas.openxmlformats.org/officeDocument/2006/relationships/hyperlink" Target="consultantplus://offline/ref=D78BD885904A5CB96F12CE76502E1888E2E779C5F9887848BEADAABCEA8FD78C8B91BA52EC2BmCL6N" TargetMode="External"/><Relationship Id="rId58" Type="http://schemas.openxmlformats.org/officeDocument/2006/relationships/hyperlink" Target="consultantplus://offline/ref=9C4618431C8D5FC1A2873E22E4577F5BE400B82D13820BD5DFAB66AC5C35D1388CDEF3C826519961V6q6G" TargetMode="External"/><Relationship Id="rId66" Type="http://schemas.openxmlformats.org/officeDocument/2006/relationships/hyperlink" Target="http://www.gosuslugi.stavkray.ru/" TargetMode="External"/><Relationship Id="rId74" Type="http://schemas.openxmlformats.org/officeDocument/2006/relationships/hyperlink" Target="consultantplus://offline/ref=9C4618431C8D5FC1A2873E22E4577F5BE400B82D13820BD5DFAB66AC5C35D1388CDEF3C826519961V6qCG" TargetMode="External"/><Relationship Id="rId79" Type="http://schemas.openxmlformats.org/officeDocument/2006/relationships/theme" Target="theme/theme1.xml"/><Relationship Id="rId5" Type="http://schemas.openxmlformats.org/officeDocument/2006/relationships/hyperlink" Target="mailto:admipatovo@yandex.ru" TargetMode="External"/><Relationship Id="rId61" Type="http://schemas.openxmlformats.org/officeDocument/2006/relationships/hyperlink" Target="http://www.ipatovo.org/" TargetMode="External"/><Relationship Id="rId10" Type="http://schemas.openxmlformats.org/officeDocument/2006/relationships/hyperlink" Target="http://www.ipatovo.org" TargetMode="External"/><Relationship Id="rId19" Type="http://schemas.openxmlformats.org/officeDocument/2006/relationships/hyperlink" Target="mailto:mfc-ip@yandex.ru" TargetMode="External"/><Relationship Id="rId31" Type="http://schemas.openxmlformats.org/officeDocument/2006/relationships/hyperlink" Target="mailto:mfc-ip@yandex.ru" TargetMode="External"/><Relationship Id="rId44" Type="http://schemas.openxmlformats.org/officeDocument/2006/relationships/hyperlink" Target="consultantplus://offline/ref=7542DFB3B9717998A52505EA10E047EB1542824F033D82263F1EF09BE2H9BEF" TargetMode="External"/><Relationship Id="rId52" Type="http://schemas.openxmlformats.org/officeDocument/2006/relationships/hyperlink" Target="consultantplus://offline/ref=1FD444255387BC424CB98126BEDAC7D3712117E706D5543C1D75A7011Ee9Y7M" TargetMode="External"/><Relationship Id="rId60" Type="http://schemas.openxmlformats.org/officeDocument/2006/relationships/hyperlink" Target="http://www.ipatovo.org/" TargetMode="External"/><Relationship Id="rId65" Type="http://schemas.openxmlformats.org/officeDocument/2006/relationships/hyperlink" Target="http://www.gosuslugi.stavkray.ru/" TargetMode="External"/><Relationship Id="rId73" Type="http://schemas.openxmlformats.org/officeDocument/2006/relationships/hyperlink" Target="consultantplus://offline/ref=9C4618431C8D5FC1A2873E22E4577F5BE400B82D13820BD5DFAB66AC5C35D1388CDEF3C826519961V6qCG"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dmipatovo@yandex.ru" TargetMode="External"/><Relationship Id="rId14" Type="http://schemas.openxmlformats.org/officeDocument/2006/relationships/hyperlink" Target="mailto:mfc-ip@yandex.ru" TargetMode="External"/><Relationship Id="rId22" Type="http://schemas.openxmlformats.org/officeDocument/2006/relationships/hyperlink" Target="http://www.ipatovo.org" TargetMode="External"/><Relationship Id="rId27" Type="http://schemas.openxmlformats.org/officeDocument/2006/relationships/hyperlink" Target="mailto:admipatovo@yandex.ru" TargetMode="External"/><Relationship Id="rId30" Type="http://schemas.openxmlformats.org/officeDocument/2006/relationships/hyperlink" Target="mailto:mfc-ip@yandex.ru" TargetMode="External"/><Relationship Id="rId35" Type="http://schemas.openxmlformats.org/officeDocument/2006/relationships/hyperlink" Target="mailto:mfc-ip@yandex.ru" TargetMode="External"/><Relationship Id="rId43" Type="http://schemas.openxmlformats.org/officeDocument/2006/relationships/hyperlink" Target="consultantplus://offline/ref=E096A491C2677BA392453BC257B24A7142833494E29D018B224AD61F78BBA5891148C25639864EFBi1gAN" TargetMode="External"/><Relationship Id="rId48" Type="http://schemas.openxmlformats.org/officeDocument/2006/relationships/hyperlink" Target="consultantplus://offline/ref=E096A491C2677BA392453BC257B24A7142833090E793018B224AD61F78iBgBN" TargetMode="External"/><Relationship Id="rId56" Type="http://schemas.openxmlformats.org/officeDocument/2006/relationships/hyperlink" Target="consultantplus://offline/ref=9C4618431C8D5FC1A2873E22E4577F5BE40AB92310870BD5DFAB66AC5C35D1388CDEF3C826519968V6q5G" TargetMode="External"/><Relationship Id="rId64" Type="http://schemas.openxmlformats.org/officeDocument/2006/relationships/hyperlink" Target="http://www.ipatovo.org/" TargetMode="External"/><Relationship Id="rId69" Type="http://schemas.openxmlformats.org/officeDocument/2006/relationships/hyperlink" Target="http://www.ipatovo.org/" TargetMode="External"/><Relationship Id="rId77" Type="http://schemas.openxmlformats.org/officeDocument/2006/relationships/hyperlink" Target="consultantplus://offline/ref=FD0484E21B51F2E4C4572BCEB30574AD72CDA3CE221D521E7EC41004D8BEhFK" TargetMode="External"/><Relationship Id="rId8" Type="http://schemas.openxmlformats.org/officeDocument/2006/relationships/hyperlink" Target="mailto:admipatovo@yandex.ru" TargetMode="External"/><Relationship Id="rId51" Type="http://schemas.openxmlformats.org/officeDocument/2006/relationships/hyperlink" Target="consultantplus://offline/ref=F0AF3B8FD8846006EB1C4F4E9EB051534E56542317B1DAE1DE6170016AIDS0N" TargetMode="External"/><Relationship Id="rId72" Type="http://schemas.openxmlformats.org/officeDocument/2006/relationships/hyperlink" Target="consultantplus://offline/ref=98543774EE374F86FADA6B6D3FFFF3AD88DE34EF509D66AD88475DD52BVBT2G" TargetMode="External"/><Relationship Id="rId3" Type="http://schemas.openxmlformats.org/officeDocument/2006/relationships/settings" Target="settings.xml"/><Relationship Id="rId12" Type="http://schemas.openxmlformats.org/officeDocument/2006/relationships/hyperlink" Target="http://stavstat.gks.ru" TargetMode="External"/><Relationship Id="rId17" Type="http://schemas.openxmlformats.org/officeDocument/2006/relationships/hyperlink" Target="mailto:mfc-ip@yandex.ru" TargetMode="External"/><Relationship Id="rId25" Type="http://schemas.openxmlformats.org/officeDocument/2006/relationships/hyperlink" Target="mailto:admipatovo@yandex.ru" TargetMode="External"/><Relationship Id="rId33" Type="http://schemas.openxmlformats.org/officeDocument/2006/relationships/hyperlink" Target="mailto:mfc-ip@yandex.ru" TargetMode="External"/><Relationship Id="rId38" Type="http://schemas.openxmlformats.org/officeDocument/2006/relationships/hyperlink" Target="http://www.ipatovo.org/" TargetMode="External"/><Relationship Id="rId46" Type="http://schemas.openxmlformats.org/officeDocument/2006/relationships/hyperlink" Target="consultantplus://offline/ref=7542DFB3B9717998A52505EA10E047EB154283470B3482263F1EF09BE2H9BEF" TargetMode="External"/><Relationship Id="rId59" Type="http://schemas.openxmlformats.org/officeDocument/2006/relationships/hyperlink" Target="consultantplus://offline/ref=F0AF3B8FD8846006EB1C4F4E9EB051534E56552A1CB5DAE1DE6170016AIDS0N" TargetMode="External"/><Relationship Id="rId67" Type="http://schemas.openxmlformats.org/officeDocument/2006/relationships/hyperlink" Target="http://www.ipatovo.org/" TargetMode="External"/><Relationship Id="rId20" Type="http://schemas.openxmlformats.org/officeDocument/2006/relationships/hyperlink" Target="http://www.ipatovo.mfc26.ru" TargetMode="External"/><Relationship Id="rId41" Type="http://schemas.openxmlformats.org/officeDocument/2006/relationships/hyperlink" Target="consultantplus://offline/ref=E096A491C2677BA392453BC257B24A7142833490EBCD5689731FD8i1gAN" TargetMode="External"/><Relationship Id="rId54" Type="http://schemas.openxmlformats.org/officeDocument/2006/relationships/hyperlink" Target="consultantplus://offline/ref=D78BD885904A5CB96F12CE76502E1888E2E779C5F9887848BEADAABCEA8FD78C8B91BA52EE28mCL1N" TargetMode="External"/><Relationship Id="rId62" Type="http://schemas.openxmlformats.org/officeDocument/2006/relationships/hyperlink" Target="http://www.ipatovo.org/" TargetMode="External"/><Relationship Id="rId70" Type="http://schemas.openxmlformats.org/officeDocument/2006/relationships/hyperlink" Target="http://www.ipatovo.org/" TargetMode="External"/><Relationship Id="rId75" Type="http://schemas.openxmlformats.org/officeDocument/2006/relationships/hyperlink" Target="consultantplus://offline/ref=9C4618431C8D5FC1A2873E22E4577F5BE400B82D13820BD5DFAB66AC5C35D1388CDEF3C826519961V6qCG" TargetMode="External"/><Relationship Id="rId1" Type="http://schemas.openxmlformats.org/officeDocument/2006/relationships/numbering" Target="numbering.xml"/><Relationship Id="rId6" Type="http://schemas.openxmlformats.org/officeDocument/2006/relationships/hyperlink" Target="mailto:admipatovo@yandex.ru" TargetMode="External"/><Relationship Id="rId15" Type="http://schemas.openxmlformats.org/officeDocument/2006/relationships/hyperlink" Target="mailto:mfc-ip@yandex.ru" TargetMode="External"/><Relationship Id="rId23" Type="http://schemas.openxmlformats.org/officeDocument/2006/relationships/hyperlink" Target="http://www.ipatovo.mfc26.ru" TargetMode="External"/><Relationship Id="rId28" Type="http://schemas.openxmlformats.org/officeDocument/2006/relationships/hyperlink" Target="mailto:admipatovo@yandex.ru" TargetMode="External"/><Relationship Id="rId36" Type="http://schemas.openxmlformats.org/officeDocument/2006/relationships/hyperlink" Target="http://www.ipatovo.org/" TargetMode="External"/><Relationship Id="rId49" Type="http://schemas.openxmlformats.org/officeDocument/2006/relationships/hyperlink" Target="consultantplus://offline/ref=E096A491C2677BA392453BC257B24A7142893291E39B018B224AD61F78iBgBN" TargetMode="External"/><Relationship Id="rId57" Type="http://schemas.openxmlformats.org/officeDocument/2006/relationships/hyperlink" Target="consultantplus://offline/ref=9C4618431C8D5FC1A2873E22E4577F5BE400B82D13820BD5DFAB66AC5CV3q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1</Pages>
  <Words>15386</Words>
  <Characters>87701</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102882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10</cp:revision>
  <cp:lastPrinted>2018-03-17T16:39:00Z</cp:lastPrinted>
  <dcterms:created xsi:type="dcterms:W3CDTF">2018-02-18T13:36:00Z</dcterms:created>
  <dcterms:modified xsi:type="dcterms:W3CDTF">2018-03-17T16:39:00Z</dcterms:modified>
</cp:coreProperties>
</file>